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947" w:rsidRPr="001F19AA" w:rsidRDefault="007A5822" w:rsidP="001A1947">
      <w:pPr>
        <w:rPr>
          <w:b/>
          <w:szCs w:val="24"/>
        </w:rPr>
      </w:pPr>
      <w:r w:rsidRPr="001F19AA">
        <w:rPr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-60960</wp:posOffset>
                </wp:positionV>
                <wp:extent cx="6629400" cy="10182225"/>
                <wp:effectExtent l="0" t="0" r="19050" b="28575"/>
                <wp:wrapNone/>
                <wp:docPr id="4" name="Rectangl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1018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9D4676" id="Rectangle 81" o:spid="_x0000_s1026" style="position:absolute;margin-left:0;margin-top:-4.8pt;width:522pt;height:801.75pt;z-index:-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" strokeweight="1.5pt">
                <w10:wrap anchorx="margin"/>
              </v:rect>
            </w:pict>
          </mc:Fallback>
        </mc:AlternateContent>
      </w:r>
    </w:p>
    <w:p w:rsidR="00AB4889" w:rsidRPr="001F19AA" w:rsidRDefault="00AB4889" w:rsidP="006F28AA">
      <w:pPr>
        <w:ind w:left="426" w:right="283" w:firstLine="0"/>
        <w:jc w:val="center"/>
        <w:rPr>
          <w:szCs w:val="24"/>
        </w:rPr>
      </w:pPr>
      <w:r w:rsidRPr="001F19AA">
        <w:rPr>
          <w:b/>
          <w:bCs/>
          <w:szCs w:val="24"/>
        </w:rPr>
        <w:t>ОБЩЕСТВО С ОГРАНИЧЕННОЙ ОТВЕТСТВЕННОСТЬЮ</w:t>
      </w:r>
    </w:p>
    <w:p w:rsidR="000C4847" w:rsidRPr="001F19AA" w:rsidRDefault="000C4847" w:rsidP="006F28AA">
      <w:pPr>
        <w:ind w:left="426" w:right="283" w:firstLine="0"/>
        <w:jc w:val="center"/>
        <w:rPr>
          <w:b/>
          <w:bCs/>
          <w:szCs w:val="24"/>
        </w:rPr>
      </w:pPr>
    </w:p>
    <w:p w:rsidR="00AB4889" w:rsidRPr="001F19AA" w:rsidRDefault="00AB4889" w:rsidP="006F28AA">
      <w:pPr>
        <w:ind w:left="426" w:right="283" w:firstLine="0"/>
        <w:jc w:val="center"/>
        <w:rPr>
          <w:szCs w:val="24"/>
        </w:rPr>
      </w:pPr>
      <w:r w:rsidRPr="001F19AA">
        <w:rPr>
          <w:b/>
          <w:bCs/>
          <w:szCs w:val="24"/>
        </w:rPr>
        <w:t>«Консоль»</w:t>
      </w: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7A5822" w:rsidP="006F28AA">
      <w:pPr>
        <w:ind w:left="426" w:right="283" w:firstLine="0"/>
        <w:jc w:val="center"/>
        <w:rPr>
          <w:b/>
          <w:szCs w:val="24"/>
        </w:rPr>
      </w:pPr>
      <w:r w:rsidRPr="001F19AA">
        <w:rPr>
          <w:b/>
          <w:noProof/>
          <w:szCs w:val="24"/>
          <w:lang w:eastAsia="ru-RU"/>
        </w:rPr>
        <w:drawing>
          <wp:inline distT="0" distB="0" distL="0" distR="0">
            <wp:extent cx="1647825" cy="1352550"/>
            <wp:effectExtent l="0" t="0" r="0" b="0"/>
            <wp:docPr id="3" name="Рисунок 1" descr="эмблема_бел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эмблема_бела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0C4847" w:rsidP="006F28AA">
      <w:pPr>
        <w:ind w:left="425" w:right="284" w:firstLine="0"/>
        <w:jc w:val="center"/>
        <w:rPr>
          <w:b/>
          <w:szCs w:val="24"/>
        </w:rPr>
      </w:pPr>
      <w:r w:rsidRPr="001F19AA">
        <w:rPr>
          <w:b/>
          <w:szCs w:val="24"/>
        </w:rPr>
        <w:t>ПРАВИЛА ЗЕМЛЕПОЛЬЗОВАНИЯ И ЗАСТРОЙКИ</w:t>
      </w:r>
    </w:p>
    <w:p w:rsidR="00565F5D" w:rsidRPr="001F19AA" w:rsidRDefault="00565F5D" w:rsidP="006F28AA">
      <w:pPr>
        <w:ind w:left="425" w:right="284" w:firstLine="0"/>
        <w:jc w:val="center"/>
        <w:rPr>
          <w:b/>
          <w:szCs w:val="24"/>
        </w:rPr>
      </w:pPr>
    </w:p>
    <w:p w:rsidR="0081656D" w:rsidRDefault="0081656D" w:rsidP="006F28AA">
      <w:pPr>
        <w:ind w:left="426" w:right="283" w:firstLine="0"/>
        <w:jc w:val="center"/>
        <w:rPr>
          <w:b/>
          <w:szCs w:val="24"/>
        </w:rPr>
      </w:pPr>
      <w:r>
        <w:rPr>
          <w:b/>
          <w:szCs w:val="24"/>
        </w:rPr>
        <w:t xml:space="preserve">Муниципального образования </w:t>
      </w:r>
    </w:p>
    <w:p w:rsidR="0081656D" w:rsidRDefault="00931D77" w:rsidP="006F28AA">
      <w:pPr>
        <w:ind w:left="426" w:right="283" w:firstLine="0"/>
        <w:jc w:val="center"/>
        <w:rPr>
          <w:b/>
          <w:szCs w:val="24"/>
        </w:rPr>
      </w:pPr>
      <w:r>
        <w:rPr>
          <w:b/>
          <w:szCs w:val="24"/>
        </w:rPr>
        <w:t xml:space="preserve">Вьюнский </w:t>
      </w:r>
      <w:r w:rsidR="0081656D">
        <w:rPr>
          <w:b/>
          <w:szCs w:val="24"/>
        </w:rPr>
        <w:t>сельсовет</w:t>
      </w:r>
    </w:p>
    <w:p w:rsidR="00AB4889" w:rsidRPr="001F19AA" w:rsidRDefault="0081656D" w:rsidP="0081656D">
      <w:pPr>
        <w:ind w:left="426" w:right="283" w:firstLine="0"/>
        <w:jc w:val="center"/>
        <w:rPr>
          <w:b/>
          <w:szCs w:val="24"/>
        </w:rPr>
      </w:pPr>
      <w:r>
        <w:rPr>
          <w:b/>
          <w:szCs w:val="24"/>
        </w:rPr>
        <w:t xml:space="preserve">Наровчатского района </w:t>
      </w:r>
      <w:r w:rsidR="006F28AA" w:rsidRPr="001F19AA">
        <w:rPr>
          <w:b/>
          <w:szCs w:val="24"/>
        </w:rPr>
        <w:t>Пензенской</w:t>
      </w:r>
      <w:r w:rsidR="00AB4889" w:rsidRPr="001F19AA">
        <w:rPr>
          <w:b/>
          <w:szCs w:val="24"/>
        </w:rPr>
        <w:t xml:space="preserve"> области</w:t>
      </w:r>
    </w:p>
    <w:p w:rsidR="00565F5D" w:rsidRPr="001F19AA" w:rsidRDefault="00565F5D" w:rsidP="006F28AA">
      <w:pPr>
        <w:ind w:left="426" w:right="283" w:firstLine="0"/>
        <w:jc w:val="center"/>
        <w:rPr>
          <w:b/>
          <w:szCs w:val="24"/>
        </w:rPr>
      </w:pPr>
    </w:p>
    <w:p w:rsidR="00565F5D" w:rsidRPr="001F19AA" w:rsidRDefault="00565F5D" w:rsidP="00565F5D">
      <w:pPr>
        <w:ind w:left="425" w:right="284" w:firstLine="0"/>
        <w:jc w:val="center"/>
        <w:rPr>
          <w:b/>
          <w:szCs w:val="24"/>
        </w:rPr>
      </w:pPr>
      <w:r w:rsidRPr="001F19AA">
        <w:rPr>
          <w:b/>
          <w:szCs w:val="24"/>
        </w:rPr>
        <w:t>сведения о границах территориальных зон</w:t>
      </w:r>
      <w:r w:rsidR="00C67BB0" w:rsidRPr="001F19AA">
        <w:rPr>
          <w:b/>
          <w:szCs w:val="24"/>
        </w:rPr>
        <w:t xml:space="preserve"> поселения </w:t>
      </w:r>
    </w:p>
    <w:p w:rsidR="00565F5D" w:rsidRPr="001F19AA" w:rsidRDefault="00565F5D" w:rsidP="006F28AA">
      <w:pPr>
        <w:ind w:left="426" w:right="283" w:firstLine="0"/>
        <w:jc w:val="center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4526F7" w:rsidRPr="001F19AA" w:rsidRDefault="004526F7" w:rsidP="006F28AA">
      <w:pPr>
        <w:ind w:left="426" w:right="283" w:firstLine="0"/>
        <w:jc w:val="center"/>
        <w:rPr>
          <w:b/>
          <w:szCs w:val="24"/>
        </w:rPr>
      </w:pPr>
    </w:p>
    <w:p w:rsidR="007D2813" w:rsidRPr="0081656D" w:rsidRDefault="002148D0" w:rsidP="007D2813">
      <w:pPr>
        <w:pStyle w:val="-style"/>
        <w:rPr>
          <w:sz w:val="24"/>
          <w:szCs w:val="24"/>
          <w:lang w:val="ru-RU"/>
        </w:rPr>
      </w:pPr>
      <w:r w:rsidRPr="001F19AA">
        <w:rPr>
          <w:sz w:val="24"/>
          <w:szCs w:val="24"/>
        </w:rPr>
        <w:t xml:space="preserve">Заказчик: </w:t>
      </w:r>
      <w:r w:rsidR="0081656D">
        <w:rPr>
          <w:sz w:val="24"/>
          <w:szCs w:val="24"/>
          <w:lang w:val="ru-RU"/>
        </w:rPr>
        <w:t xml:space="preserve">Администрация </w:t>
      </w:r>
      <w:r w:rsidR="00931D77">
        <w:rPr>
          <w:sz w:val="24"/>
          <w:szCs w:val="24"/>
          <w:lang w:val="ru-RU"/>
        </w:rPr>
        <w:t xml:space="preserve">Вьюнского </w:t>
      </w:r>
      <w:r w:rsidR="0081656D">
        <w:rPr>
          <w:sz w:val="24"/>
          <w:szCs w:val="24"/>
          <w:lang w:val="ru-RU"/>
        </w:rPr>
        <w:t xml:space="preserve">сельсовета </w:t>
      </w:r>
    </w:p>
    <w:p w:rsidR="004526F7" w:rsidRPr="001F19AA" w:rsidRDefault="004526F7" w:rsidP="00EB28B0">
      <w:pPr>
        <w:ind w:left="284" w:firstLine="0"/>
        <w:jc w:val="center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0C4847" w:rsidP="006F28AA">
      <w:pPr>
        <w:tabs>
          <w:tab w:val="left" w:pos="3570"/>
        </w:tabs>
        <w:ind w:left="426" w:right="283" w:firstLine="0"/>
        <w:rPr>
          <w:b/>
          <w:szCs w:val="24"/>
        </w:rPr>
      </w:pPr>
      <w:r w:rsidRPr="001F19AA">
        <w:rPr>
          <w:b/>
          <w:szCs w:val="24"/>
        </w:rPr>
        <w:tab/>
      </w:r>
    </w:p>
    <w:p w:rsidR="00AB4889" w:rsidRPr="001F19AA" w:rsidRDefault="00AB4889" w:rsidP="006F28AA">
      <w:pPr>
        <w:ind w:left="426" w:right="283" w:firstLine="0"/>
        <w:jc w:val="center"/>
        <w:rPr>
          <w:b/>
          <w:szCs w:val="24"/>
        </w:rPr>
      </w:pPr>
    </w:p>
    <w:p w:rsidR="006F28AA" w:rsidRPr="001F19AA" w:rsidRDefault="006F28AA" w:rsidP="006F28AA">
      <w:pPr>
        <w:ind w:left="426" w:right="283" w:firstLine="0"/>
        <w:jc w:val="center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0C4847" w:rsidRPr="001F19AA" w:rsidRDefault="000C4847" w:rsidP="006F28AA">
      <w:pPr>
        <w:ind w:left="426" w:right="283" w:firstLine="0"/>
        <w:rPr>
          <w:b/>
          <w:szCs w:val="24"/>
        </w:rPr>
      </w:pPr>
    </w:p>
    <w:p w:rsidR="000C4847" w:rsidRPr="001F19AA" w:rsidRDefault="000C4847" w:rsidP="006F28AA">
      <w:pPr>
        <w:ind w:left="426" w:right="283" w:firstLine="0"/>
        <w:rPr>
          <w:b/>
          <w:szCs w:val="24"/>
        </w:rPr>
      </w:pPr>
    </w:p>
    <w:p w:rsidR="000C4847" w:rsidRPr="001F19AA" w:rsidRDefault="000C4847" w:rsidP="00565F5D">
      <w:pPr>
        <w:tabs>
          <w:tab w:val="left" w:pos="2750"/>
          <w:tab w:val="left" w:pos="5430"/>
          <w:tab w:val="center" w:pos="5457"/>
        </w:tabs>
        <w:ind w:left="426" w:right="283" w:firstLine="0"/>
        <w:rPr>
          <w:b/>
          <w:szCs w:val="24"/>
        </w:rPr>
      </w:pPr>
      <w:r w:rsidRPr="001F19AA">
        <w:rPr>
          <w:b/>
          <w:szCs w:val="24"/>
        </w:rPr>
        <w:tab/>
      </w:r>
      <w:r w:rsidR="00B76536" w:rsidRPr="001F19AA">
        <w:rPr>
          <w:b/>
          <w:szCs w:val="24"/>
        </w:rPr>
        <w:tab/>
      </w:r>
    </w:p>
    <w:p w:rsidR="000C4847" w:rsidRPr="001F19AA" w:rsidRDefault="000C4847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  <w:r w:rsidRPr="001F19AA">
        <w:rPr>
          <w:b/>
          <w:szCs w:val="24"/>
        </w:rPr>
        <w:t>Генеральный</w:t>
      </w:r>
      <w:r w:rsidR="000C4847" w:rsidRPr="001F19AA">
        <w:rPr>
          <w:b/>
          <w:szCs w:val="24"/>
        </w:rPr>
        <w:t xml:space="preserve"> </w:t>
      </w:r>
      <w:r w:rsidRPr="001F19AA">
        <w:rPr>
          <w:b/>
          <w:szCs w:val="24"/>
        </w:rPr>
        <w:t>директор</w:t>
      </w: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  <w:r w:rsidRPr="001F19AA">
        <w:rPr>
          <w:b/>
          <w:szCs w:val="24"/>
        </w:rPr>
        <w:t>ООО</w:t>
      </w:r>
      <w:r w:rsidR="000C4847" w:rsidRPr="001F19AA">
        <w:rPr>
          <w:b/>
          <w:szCs w:val="24"/>
        </w:rPr>
        <w:t xml:space="preserve"> </w:t>
      </w:r>
      <w:r w:rsidRPr="001F19AA">
        <w:rPr>
          <w:b/>
          <w:szCs w:val="24"/>
        </w:rPr>
        <w:t>«</w:t>
      </w:r>
      <w:proofErr w:type="gramStart"/>
      <w:r w:rsidRPr="001F19AA">
        <w:rPr>
          <w:b/>
          <w:szCs w:val="24"/>
        </w:rPr>
        <w:t>Консоль»</w:t>
      </w:r>
      <w:r w:rsidR="000C4847" w:rsidRPr="001F19AA">
        <w:rPr>
          <w:b/>
          <w:szCs w:val="24"/>
        </w:rPr>
        <w:t xml:space="preserve">   </w:t>
      </w:r>
      <w:proofErr w:type="gramEnd"/>
      <w:r w:rsidR="000C4847" w:rsidRPr="001F19AA">
        <w:rPr>
          <w:b/>
          <w:szCs w:val="24"/>
        </w:rPr>
        <w:t xml:space="preserve">                             </w:t>
      </w:r>
      <w:r w:rsidR="00407374" w:rsidRPr="001F19AA">
        <w:rPr>
          <w:b/>
          <w:szCs w:val="24"/>
        </w:rPr>
        <w:t xml:space="preserve">      </w:t>
      </w:r>
      <w:r w:rsidR="000C4847" w:rsidRPr="001F19AA">
        <w:rPr>
          <w:b/>
          <w:szCs w:val="24"/>
        </w:rPr>
        <w:t xml:space="preserve">   </w:t>
      </w:r>
      <w:r w:rsidR="00407374" w:rsidRPr="001F19AA">
        <w:rPr>
          <w:b/>
          <w:szCs w:val="24"/>
        </w:rPr>
        <w:t xml:space="preserve"> </w:t>
      </w:r>
      <w:r w:rsidR="000C4847" w:rsidRPr="001F19AA">
        <w:rPr>
          <w:b/>
          <w:szCs w:val="24"/>
        </w:rPr>
        <w:t xml:space="preserve">                                 </w:t>
      </w:r>
      <w:r w:rsidRPr="001F19AA">
        <w:rPr>
          <w:b/>
          <w:szCs w:val="24"/>
        </w:rPr>
        <w:t>И. В. Максимцев</w:t>
      </w: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jc w:val="center"/>
        <w:rPr>
          <w:b/>
          <w:szCs w:val="24"/>
        </w:rPr>
      </w:pPr>
    </w:p>
    <w:p w:rsidR="000C4847" w:rsidRPr="001F19AA" w:rsidRDefault="000C4847" w:rsidP="006F28AA">
      <w:pPr>
        <w:ind w:left="426" w:right="283" w:firstLine="0"/>
        <w:jc w:val="center"/>
        <w:rPr>
          <w:b/>
          <w:szCs w:val="24"/>
        </w:rPr>
      </w:pPr>
    </w:p>
    <w:p w:rsidR="00AB4889" w:rsidRPr="001F19AA" w:rsidRDefault="00AB4889" w:rsidP="00744FBF">
      <w:pPr>
        <w:ind w:left="426" w:right="283" w:firstLine="0"/>
        <w:jc w:val="center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AB4889" w:rsidRPr="001F19AA" w:rsidRDefault="00AB4889" w:rsidP="006F28AA">
      <w:pPr>
        <w:ind w:left="426" w:right="283" w:firstLine="0"/>
        <w:rPr>
          <w:b/>
          <w:szCs w:val="24"/>
        </w:rPr>
      </w:pPr>
    </w:p>
    <w:p w:rsidR="00744FBF" w:rsidRPr="001F19AA" w:rsidRDefault="00744FBF" w:rsidP="00744FBF">
      <w:pPr>
        <w:ind w:left="426" w:right="283" w:firstLine="0"/>
        <w:jc w:val="center"/>
        <w:rPr>
          <w:b/>
          <w:szCs w:val="24"/>
        </w:rPr>
      </w:pPr>
    </w:p>
    <w:p w:rsidR="004C5B15" w:rsidRPr="001F19AA" w:rsidRDefault="004C5B15" w:rsidP="006F28AA">
      <w:pPr>
        <w:ind w:left="426" w:right="283" w:firstLine="0"/>
        <w:jc w:val="center"/>
        <w:rPr>
          <w:b/>
          <w:szCs w:val="24"/>
        </w:rPr>
      </w:pPr>
    </w:p>
    <w:p w:rsidR="004C5B15" w:rsidRPr="001F19AA" w:rsidRDefault="004C5B15" w:rsidP="006F28AA">
      <w:pPr>
        <w:ind w:left="426" w:right="283" w:firstLine="0"/>
        <w:jc w:val="center"/>
        <w:rPr>
          <w:b/>
          <w:szCs w:val="24"/>
        </w:rPr>
      </w:pPr>
    </w:p>
    <w:p w:rsidR="004C5B15" w:rsidRPr="001F19AA" w:rsidRDefault="004C5B15" w:rsidP="004C5B15">
      <w:pPr>
        <w:ind w:left="426" w:right="283" w:firstLine="0"/>
        <w:jc w:val="center"/>
        <w:rPr>
          <w:b/>
          <w:szCs w:val="24"/>
        </w:rPr>
      </w:pPr>
    </w:p>
    <w:p w:rsidR="00C73C89" w:rsidRPr="001F19AA" w:rsidRDefault="00C73C89" w:rsidP="00C73C89">
      <w:pPr>
        <w:rPr>
          <w:b/>
          <w:szCs w:val="24"/>
        </w:rPr>
      </w:pPr>
    </w:p>
    <w:p w:rsidR="00C73C89" w:rsidRPr="001F19AA" w:rsidRDefault="00C73C89" w:rsidP="00C73C89">
      <w:pPr>
        <w:rPr>
          <w:b/>
          <w:szCs w:val="24"/>
        </w:rPr>
      </w:pPr>
    </w:p>
    <w:p w:rsidR="00C73C89" w:rsidRPr="001F19AA" w:rsidRDefault="00C73C89" w:rsidP="00C73C89">
      <w:pPr>
        <w:rPr>
          <w:b/>
          <w:szCs w:val="24"/>
        </w:rPr>
      </w:pPr>
    </w:p>
    <w:p w:rsidR="00C73C89" w:rsidRPr="001F19AA" w:rsidRDefault="00C73C89" w:rsidP="00C73C89">
      <w:pPr>
        <w:rPr>
          <w:b/>
          <w:szCs w:val="24"/>
        </w:rPr>
      </w:pPr>
    </w:p>
    <w:p w:rsidR="00C73C89" w:rsidRPr="001F19AA" w:rsidRDefault="00AB4889" w:rsidP="00C73C89">
      <w:pPr>
        <w:jc w:val="center"/>
        <w:rPr>
          <w:b/>
          <w:szCs w:val="24"/>
        </w:rPr>
      </w:pPr>
      <w:r w:rsidRPr="001F19AA">
        <w:rPr>
          <w:b/>
          <w:szCs w:val="24"/>
        </w:rPr>
        <w:t>Пенза</w:t>
      </w:r>
      <w:r w:rsidR="006F28AA" w:rsidRPr="001F19AA">
        <w:rPr>
          <w:b/>
          <w:szCs w:val="24"/>
        </w:rPr>
        <w:t>,</w:t>
      </w:r>
      <w:r w:rsidR="004B40AB">
        <w:rPr>
          <w:b/>
          <w:szCs w:val="24"/>
        </w:rPr>
        <w:t xml:space="preserve"> 2021</w:t>
      </w:r>
      <w:r w:rsidRPr="001F19AA">
        <w:rPr>
          <w:b/>
          <w:szCs w:val="24"/>
        </w:rPr>
        <w:t xml:space="preserve"> г.</w:t>
      </w:r>
    </w:p>
    <w:p w:rsidR="00C73C89" w:rsidRPr="001F19AA" w:rsidRDefault="00C73C89" w:rsidP="00C73C89">
      <w:pPr>
        <w:rPr>
          <w:b/>
          <w:szCs w:val="24"/>
        </w:rPr>
      </w:pPr>
    </w:p>
    <w:p w:rsidR="00C03EC0" w:rsidRPr="001F19AA" w:rsidRDefault="00AB4889" w:rsidP="00C73C89">
      <w:pPr>
        <w:ind w:firstLine="0"/>
        <w:rPr>
          <w:sz w:val="2"/>
        </w:rPr>
      </w:pPr>
      <w:r w:rsidRPr="001F19AA">
        <w:rPr>
          <w:szCs w:val="24"/>
        </w:rPr>
        <w:br w:type="page"/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984"/>
      </w:tblGrid>
      <w:tr w:rsidR="00C03EC0" w:rsidRPr="001F19AA" w:rsidTr="00C03EC0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C03EC0" w:rsidRPr="001F19AA" w:rsidRDefault="00C03EC0" w:rsidP="00C03EC0">
            <w:pPr>
              <w:pStyle w:val="a5"/>
              <w:spacing w:before="60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EC0" w:rsidRPr="001F19AA" w:rsidRDefault="00C03EC0" w:rsidP="00C03EC0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889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C03EC0" w:rsidRPr="001F19AA" w:rsidRDefault="00C03EC0" w:rsidP="00C03EC0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Ж-1 </w:t>
            </w:r>
            <w:r w:rsidR="004B40AB" w:rsidRPr="007C14C9">
              <w:t>Зона застройки индивидуальными жилыми домами и малоэтажными жилыми домами блокированной застройки</w:t>
            </w:r>
          </w:p>
          <w:p w:rsidR="00C03EC0" w:rsidRPr="001F19AA" w:rsidRDefault="00C03EC0" w:rsidP="00C03EC0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889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81656D">
            <w:pPr>
              <w:pStyle w:val="19"/>
            </w:pPr>
            <w:r w:rsidRPr="001F19AA">
              <w:t xml:space="preserve">Пензенская обл, </w:t>
            </w:r>
            <w:r w:rsidR="0081656D">
              <w:t>Наровчатский</w:t>
            </w:r>
            <w:r w:rsidRPr="001F19AA">
              <w:t xml:space="preserve"> р-н, </w:t>
            </w:r>
            <w:r w:rsidR="0081656D">
              <w:t xml:space="preserve">Скановский сельсовет 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r w:rsidRPr="001F19AA">
              <w:t xml:space="preserve">1459.54 га ± 3.85 га 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C03EC0" w:rsidRPr="001F19AA" w:rsidRDefault="00C03EC0" w:rsidP="00C03EC0">
            <w:pPr>
              <w:pStyle w:val="19"/>
            </w:pPr>
          </w:p>
        </w:tc>
      </w:tr>
    </w:tbl>
    <w:p w:rsidR="00C03EC0" w:rsidRPr="001F19AA" w:rsidRDefault="00C03EC0" w:rsidP="00C03EC0">
      <w:pPr>
        <w:tabs>
          <w:tab w:val="left" w:pos="2738"/>
        </w:tabs>
      </w:pPr>
    </w:p>
    <w:p w:rsidR="00C03EC0" w:rsidRPr="001F19AA" w:rsidRDefault="00C03EC0" w:rsidP="00C03EC0">
      <w:pPr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C03EC0" w:rsidRPr="001F19AA" w:rsidTr="00C03EC0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C03EC0" w:rsidRPr="001F19AA" w:rsidRDefault="00C03EC0" w:rsidP="00C03EC0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EC0" w:rsidRPr="001F19AA" w:rsidRDefault="00C03EC0" w:rsidP="00C03EC0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C03EC0" w:rsidRPr="001F19AA" w:rsidRDefault="00C03EC0" w:rsidP="00C03EC0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Ж-1 </w:t>
            </w:r>
            <w:r w:rsidR="004B40AB" w:rsidRPr="007C14C9">
              <w:t>Зона застройки индивидуальными жилыми домами и малоэтажными жилыми домами блокированной застройки</w:t>
            </w:r>
          </w:p>
          <w:p w:rsidR="00C03EC0" w:rsidRPr="001F19AA" w:rsidRDefault="00C03EC0" w:rsidP="00C03EC0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EC0" w:rsidRPr="001F19AA" w:rsidRDefault="00C03EC0" w:rsidP="00C03EC0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349624.28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2261011.90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349656.75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2261073.61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349656.76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2261073.64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349674.00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2261106.40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349684.86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2261099.35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349768.29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2261213.90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349759.85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2261227.23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349768.83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2261250.06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349781.23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2261244.12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349783.75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2261246.40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349809.60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2261279.36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349800.07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2261291.41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349800.06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2261291.42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349772.13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2261326.74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349788.49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2261355.90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349766.45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2261373.46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349773.31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2261402.62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349718.93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2261437.27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349701.49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2261446.47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349684.29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2261412.04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349677.82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2261416.97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349674.46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2261419.12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349674.47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2261419.14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349666.22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2261425.82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349634.72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2261449.84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349582.88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2261515.52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349552.66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2261571.74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349544.62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2261587.56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349539.24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2261595.93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349528.17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2261617.14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349514.65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2261647.63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349588.03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2261669.27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349581.96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2261700.67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349578.20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2261715.19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349615.15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2261729.19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349620.32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2261729.69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349628.82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2261736.93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2261743.79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349651.40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2261828.99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2261828.99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349660.41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2261866.86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349660.41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2261867.18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349645.40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2261919.65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2261939.54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2261947.98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349660.76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2261949.75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349665.37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2261959.29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349659.69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2261977.29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2261998.96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349662.62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2262019.87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349649.28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2262044.26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349654.80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2262073.91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349654.72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2262074.18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349651.85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2262089.13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349575.81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2262090.61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349562.03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2262122.98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349528.38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2262111.36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349528.37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2262111.36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349475.52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2262093.11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349337.67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2262095.26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349216.10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2262076.06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349131.28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2262091.84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349101.19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2262085.50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349086.38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2262054.40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348979.71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2262053.67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348985.06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2261979.12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348987.76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2261916.91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349046.37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2261878.14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349080.63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2261872.73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349094.16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2261879.94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349107.68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2261856.50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349140.88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2261866.26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349205.07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2261778.05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349196.90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2261724.13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349238.43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2261644.60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349197.83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2261590.90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349212.28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2261466.07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349221.16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2261448.97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349221.61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2261448.08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349280.81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2261337.13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2261303.77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2261343.44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2261273.03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349504.86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2261278.09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349444.29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2261328.63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2261395.97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349438.48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2261425.38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349488.10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349514.99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2261380.55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349569.03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2261284.73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349593.26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2261287.24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349601.80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2261281.20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349601.94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2261281.20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349555.52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2261193.06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349566.22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2261185.24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349550.08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2261154.92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349512.24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2261090.22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349514.40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2261087.28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349555.74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2261051.91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349594.82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2261026.57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2261907.52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2261910.58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2261917.46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349462.35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2261916.91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2261930.66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2261923.36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349419.54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2261892.48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349451.78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2261898.61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2261900.27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349405.45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2261344.14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349388.15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2261378.21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349400.66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2261422.01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349377.87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2261465.71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349375.03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2261470.80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2261489.40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349346.61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2261480.46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349308.72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2261462.73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349305.74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2261469.09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349289.45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2261461.47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349292.45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2261455.14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2261448.54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349278.93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2261447.21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349285.44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2261433.90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349269.06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349262.48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2261439.78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349261.91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2261440.86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349254.55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2261437.37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349261.31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2261424.65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349248.98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2261418.75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349266.61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2261384.92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349263.90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2261377.03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349281.97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2261342.17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349295.15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2261343.75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2261348.63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349347.84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2261311.74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349357.99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349350.89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2261875.62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2261873.63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2261870.25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349318.30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2261867.69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349320.60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2261852.56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349320.94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2261850.47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349334.51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2261852.98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349344.67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2261855.64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349624.28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2261011.90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343912.62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2259700.14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343912.20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2259891.73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343829.25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2259904.36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343755.31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2259945.84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343721.05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2259939.97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343685.33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2259945.82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343618.14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2260006.29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343588.50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2260065.31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343568.66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2260125.72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343562.35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2260174.41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343578.13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2260212.73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343627.63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2260275.37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343644.65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2260311.83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343756.66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2260427.33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343823.39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2260467.01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343955.28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2260538.79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344068.19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2260635.62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344090.97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2260666.36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344085.49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2260672.77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344123.51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2260710.28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344141.19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2260734.14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344160.78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2260759.02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344166.62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2260770.70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344173.33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2260786.80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344183.38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2260804.24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344195.45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2260826.38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344210.20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2260859.91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344218.92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2260900.83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344217.58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2260935.04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344209.53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2260969.92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344192.10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2261008.82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344173.33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2261049.06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344154.55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2261081.93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344125.72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2261112.12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344100.91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2261136.26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344087.50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2261142.97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344070.74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2261148.34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344044.59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2261153.03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344015.76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2261155.04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343994.98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2261151.69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343974.19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2261153.70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343960.78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2261160.41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343946.46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2261162.40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343931.28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2261173.82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343918.54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2261185.23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343895.74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2261185.90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343881.41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2261185.73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343871.86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2261186.40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343866.83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2261188.41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343865.32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2261193.28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343864.98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2261199.48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2261206.86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343866.49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2261212.22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343864.82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343861.63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2261221.62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343837.49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2261218.93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343829.78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2261215.91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343823.75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2261212.90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343819.06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2261213.57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343812.69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2261213.90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343803.97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2261217.26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343800.62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2261221.95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343795.59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2261227.99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343786.20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2261236.37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343775.81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2261247.44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343763.49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2261257.00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343719.57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2261306.97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343704.15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2261328.77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343682.36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2261362.30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343672.30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2261390.14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343668.61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2261412.95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343668.82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2261432.08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343646.21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2261438.12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343628.17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343622.11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2261462.30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343513.68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2261590.98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343435.60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2261533.15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343403.79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2261534.59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343452.95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2261290.25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343398.70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2261274.46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343214.30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2261255.20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343063.27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2261239.75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343047.49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2261221.26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343038.02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2261178.88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343053.35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2261104.04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343071.84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2261072.93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343088.52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2261054.00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343112.86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2261040.02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343161.55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2261037.77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343253.24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2261023.07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343292.79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2261031.51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343331.40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2260680.58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343321.66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2260636.37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343323.99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2260604.59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2260315.00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343323.99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2260053.57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343317.32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2259914.97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343318.79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2259904.07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343319.80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2259834.93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343187.25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2259790.75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343038.48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2259773.61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343002.32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2259782.57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342973.90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2259782.09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342960.56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2259777.38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342958.01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2259769.81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342955.78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2259759.16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342955.52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2259738.56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342955.79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2259691.96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342957.35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2259665.85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342962.94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2259629.62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342972.09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2259570.33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342984.99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2259513.72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343005.58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2259438.48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343030.16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2259354.46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343051.99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2259287.90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343081.70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2259222.96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343112.56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2259163.34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343134.00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2259124.43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343137.23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2259111.78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343139.40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2259095.74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343167.56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2259016.90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343357.89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2259074.06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343411.52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2259175.19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343432.06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2259375.52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343440.62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2259447.21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343502.32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2259473.87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343550.63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2259504.91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343555.47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2259533.57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343703.06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2259603.52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343392.41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2260151.86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343386.10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2260276.70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343366.13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2260275.69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343372.43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2260150.86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343419.84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343415.86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2259816.54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343395.24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2259811.89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343396.92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2259801.20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343400.91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2259792.90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343409.48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2260038.29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343406.28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2260116.13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343358.28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2260111.67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343364.96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2260029.66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343553.02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2259898.43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343536.68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2259972.57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343470.12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2259960.31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343464.28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2259951.55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343480.05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2259881.00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343912.62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2259700.14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347774.97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347650.80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347627.97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347628.27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348677.27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2255408.99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348677.16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2255409.15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348676.95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2255409.01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348677.06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2255408.85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347572.89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2255822.09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347640.64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2255920.40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347670.11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2255990.77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2256706.46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347749.90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2256976.10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347744.54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2257243.06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347711.69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2257416.12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347546.74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2257588.50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347534.68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2257601.91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2257673.01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347407.95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2257740.76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347360.35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2257789.72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347325.48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2257828.63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347292.63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2257852.77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347265.81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2257870.89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2257885.64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347190.04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2257903.08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347153.16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2257919.18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347139.75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2257928.57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347102.21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2257928.57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347088.80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2257925.89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347068.01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2257907.78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347043.87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2257888.32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347005.66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2257860.82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2257839.36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346921.17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2257822.59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346869.55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2257809.85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346834.01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2257800.46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2257792.41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2257789.72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346715.33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2257785.70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346678.46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2257780.33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346649.62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2257783.02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346618.11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2257789.05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346576.54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2257804.48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346548.38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2257822.59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346518.88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2257845.40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346477.98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2257875.58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346467.91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2257885.89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346474.83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2257812.84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2257811.93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346482.38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2257752.14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2257706.48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346499.46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2257690.74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346500.18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2257677.77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346501.83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2257670.90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346519.86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2257539.25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346518.92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2257536.20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346519.59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2257530.53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346507.75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2257494.04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2257452.00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346492.74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2257451.44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346481.99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2257416.62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2257420.21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346462.78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2257402.12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346468.70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2257333.93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346478.41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2257343.77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346469.34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2257375.41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2257419.71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346488.70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346502.91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2257392.33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346508.26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2257383.81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346515.67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2257370.54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346519.23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2257366.80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346523.55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2257361.55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346530.92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2257352.30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346540.58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2257340.81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346545.98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2257327.01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346550.38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2257312.70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346552.70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2257305.17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346555.75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2257301.68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346563.15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2257289.66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346575.37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2257272.65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2257260.89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346592.47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2257243.10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346603.98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2257221.56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346619.10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2257188.72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2257182.94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346621.98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2257175.40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346621.27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2257169.86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2257157.51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346619.97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2257144.17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346620.63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2257125.55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346622.27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2257110.46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346625.89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2257099.17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346628.45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2257093.15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2257088.15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2257080.40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2257074.65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346652.07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2257067.68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346661.19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2257059.46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2257053.00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346676.15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2257045.50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2257041.74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2257037.73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346682.06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2257030.95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2257022.41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346533.41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2257026.59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2257038.91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346529.14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2257054.99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2257069.57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346526.90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2257081.91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346529.68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2257096.41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2257105.10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346525.22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2257132.49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346523.83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2257148.59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2257168.97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346516.56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2257204.66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346505.71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2257239.05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346493.13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2257285.57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346518.06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2257185.79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2257105.01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2257082.11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346525.16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2257067.07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346525.84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2257061.75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346531.37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2257039.25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346523.47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2256929.72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346479.41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2256801.75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2256798.49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346480.74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2256797.41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346487.81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346487.83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2256765.90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346469.70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2256690.06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346461.62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2256656.82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346443.86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2256587.50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346413.23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2256457.52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346390.40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346320.07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2256056.44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346282.88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2255897.54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2255896.31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346341.60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346331.26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2255814.47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346239.75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2255720.87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346251.44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2255763.16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346233.35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2255697.72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346198.87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2255591.39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346178.44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2255531.92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346103.91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2255299.36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346064.51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2255184.84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2255024.66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345890.20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2254655.96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345873.54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2254602.69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345820.27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2254432.29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345808.25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2254393.53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345812.54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2254389.85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345809.34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2254358.28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345805.94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2254312.75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345805.68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2254283.09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345880.57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2254296.81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345968.03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2254278.78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346041.97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2254254.43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346078.94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2254255.33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346124.40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2254269.49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346185.34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2254282.38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346221.98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2254297.05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346230.67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2254249.29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346232.01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2254244.60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2254234.17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2254168.39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346257.98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2254086.50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346512.27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2254111.64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2254111.64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346685.22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2254172.08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346712.53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2254243.91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2254285.77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347019.47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2254493.72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347159.74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2254608.68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347256.71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2254817.05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347247.37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2255073.99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347214.15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2255196.31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347126.90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347122.31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2255394.64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2255476.43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347243.51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2255551.77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347322.98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2255570.56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2255601.13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347449.55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2255658.14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2257011.92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346848.45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2257080.28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346865.29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2257112.66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346839.85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2257145.66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346812.43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2257175.11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346724.30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2257244.30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346600.72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2257339.84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346579.96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2257355.26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346529.19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2257408.67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346507.27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2257442.71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346503.38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2257426.56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346505.08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2257403.92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346509.71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2257391.88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346521.94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2257372.86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2257342.87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346552.53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2257326.32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346559.23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2257306.74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346588.27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2257264.71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346609.25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2257223.12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346626.66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2257186.52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346627.23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2257178.47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2257139.70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346627.25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2257116.55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346631.43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2257097.96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346646.68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2257079.47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2257057.54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346679.64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2257050.06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2257041.05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346288.14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2254328.51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346297.27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2254356.88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346276.65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2254367.41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346267.63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2254355.92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346263.57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2254334.79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346567.80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2256736.60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346561.75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346588.92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346630.61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2256714.39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346596.08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2256726.58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345860.81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2254548.78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345850.87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2254514.59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345842.33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345844.50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345844.46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345842.23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345840.86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2254478.69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345981.76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2254451.96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2254480.57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345959.05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2254505.57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345982.42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2254530.48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2254569.76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346055.69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2254599.01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346057.56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2254618.66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346025.77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346025.52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2254629.11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346024.80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2254650.19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346024.53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2254654.21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346019.78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2254654.33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346003.31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2254654.71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346002.69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2254673.71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345996.58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2254678.74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345988.54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2254683.72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345975.57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2254689.64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345919.28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2254715.83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345913.41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2254718.49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345890.80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2254651.84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345888.01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2254642.24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345883.78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2254627.69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2254590.85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2254580.46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2254580.49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345870.34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2254579.50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345869.71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2254579.39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346706.91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2256644.26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2256659.45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346714.08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2256664.81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2256679.22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346732.07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2256684.18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346712.85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2256690.64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2256669.53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2256666.62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346703.46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2256663.08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346699.32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2256646.36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346116.66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2254910.19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345979.27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2254863.48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345984.91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2254851.16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345965.21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2254846.13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345958.37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2254859.25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345930.87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2254776.70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345936.59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345920.66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2254727.82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345940.67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2254717.99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345940.54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2254715.71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2254694.80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345988.16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2254709.83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345994.66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346002.73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2254708.85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346016.49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2254739.12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2254772.21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346014.27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2254787.03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2254768.60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346042.95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2254747.76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346079.75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2254742.49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2254739.65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346087.09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2254883.04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347019.85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2256620.50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2256674.37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347006.58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2256726.31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346947.00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2256718.54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346953.43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346246.48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2254901.05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346257.62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2254899.77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346281.06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2255037.79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346334.39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2255263.55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346193.18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2255289.53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346177.09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2255237.90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346141.79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2255126.39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346082.50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2254916.85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346754.83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2256722.69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346764.24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2256693.69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346791.26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2256682.70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346956.60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2256608.41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346935.98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2256694.21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346931.45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346868.18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2256688.87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346863.80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2256675.68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346804.87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2256692.46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346803.72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2256709.76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346793.90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346882.20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2256764.42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346909.28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2256771.68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346929.26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2256777.02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2256769.42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346940.14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2256739.42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346976.40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2256741.93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346982.54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2256743.02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2256750.40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2256705.20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347031.18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2256706.60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2256712.00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347074.43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2256732.94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347091.91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2256734.69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347091.34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2256748.68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347077.34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2256747.02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2256749.38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347076.61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347067.35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2256802.30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347088.06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2256809.06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347131.28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2256827.95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347105.14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2256877.67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347085.42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2256906.81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347065.71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2256938.53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2256996.39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346937.76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2256988.69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346849.89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2257012.92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346748.31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2257009.13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346732.25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2257004.46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346714.54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2256997.92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346685.33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2256998.09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346543.92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2257002.73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2256927.64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346583.73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2256906.28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346610.95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2256879.06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2256859.13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346642.06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2256846.69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346643.52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2256823.35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346633.58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2256791.09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346621.58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2256794.95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346611.59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2256770.28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346602.96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2256770.10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346596.78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2256771.48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346591.06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2256756.12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346649.84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2256734.24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346746.52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2256701.09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2256732.48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2256732.48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346317.21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2255175.29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346350.15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346355.93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2255185.02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346321.98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2255195.21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2256565.12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2256589.50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346999.38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2256599.48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346973.94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2256614.97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346966.72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2256614.13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346968.95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2256602.84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2256596.68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2255867.46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347015.99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2255861.43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346957.74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346902.21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2255708.46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346896.88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2255688.90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346916.00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2255683.80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347024.60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2255674.12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347028.25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2255666.83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347030.39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2255643.26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347072.82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2255652.47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347106.46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347163.46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347160.68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347138.06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2255744.63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347165.53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347172.26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347171.66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347171.85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2255760.55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347172.57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2255762.88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347174.07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347175.67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2255766.10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2255766.75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347179.99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2255767.06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347182.00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347189.53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2255777.15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347197.32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2255788.30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347199.78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2255791.74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347204.23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2255798.06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347189.46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347195.07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2255845.38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347184.12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2255849.44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347163.67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2255856.62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2255857.74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722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347152.63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2255800.36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347137.13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2255795.33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347070.82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2255788.42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347070.90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347053.84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2255804.55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347048.71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2255848.85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347086.75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2255854.37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347086.07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2255859.24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346632.44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346641.79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2255906.15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346522.93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2255914.44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346488.62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2255790.38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346589.44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347143.13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2256708.70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347127.13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2256706.89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347128.47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2256683.66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347109.50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2256682.39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347079.33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2256679.64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347083.63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2256635.30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347091.29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2256557.79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347136.54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2256560.10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2256563.53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347163.47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2256604.15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347157.39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2256642.67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347153.16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2256683.86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347145.48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2256683.20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347289.81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2256107.00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347308.67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2256100.77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347314.76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2256135.49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347312.89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2256141.11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347243.07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2256132.38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347147.07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2256161.38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347144.94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347143.16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2256112.34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347140.38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347137.86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2256058.36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347136.79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2256046.81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347123.93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2255892.16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2255845.87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2255904.07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771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347240.61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2255964.00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347245.86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2255985.81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347271.15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2256112.88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347277.78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347278.45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2256110.75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346500.66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2256596.90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2256578.05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346659.16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2256602.59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2256601.37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2256636.48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346676.98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346678.88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2256670.74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2256704.04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346671.13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2256704.68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346641.55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346631.33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2256716.50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346530.77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2256711.08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346540.47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2256747.87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346510.41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2256758.68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346504.00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2256759.44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2256758.13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346494.44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2256756.42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2256754.07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346489.98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2256750.39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346487.42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2256741.20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2256722.40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346468.27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2256668.08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346462.41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2256644.79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346452.08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2256603.73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346460.92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346785.25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2256032.68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346786.43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2256026.04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2256021.69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346815.13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2256010.34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346816.47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2255996.77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346846.74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2255981.24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346854.79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2255978.85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2256019.41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346872.60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2256018.37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346873.64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2256021.36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346886.45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2256018.11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346889.64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2256029.10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346896.53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2256027.60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346899.26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2256038.14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820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346895.98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2256040.37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2256043.84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346878.20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346872.24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346852.09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346856.14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2256124.31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346863.35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2256126.28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346890.98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2256228.31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346856.70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2256239.00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346799.53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2256077.34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347072.49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2256525.77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347084.58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2256544.86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347083.65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2256557.92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347057.99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2256556.44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347060.95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346753.50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2256268.91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2256267.21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346799.37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2256262.42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2256261.00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346813.07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2256259.51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346820.25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2256257.62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2256251.69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346831.54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2256194.41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346829.04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2256186.06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346826.04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2256186.90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346807.17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2256127.70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346775.83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2256044.31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346773.25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2256045.20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346739.44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2256056.05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346725.28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2256059.68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346715.50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2256061.81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346715.01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2256061.79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346700.21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2256062.81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346701.06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2256075.08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2256078.27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2256132.24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346708.06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346710.20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346715.93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2256141.47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346722.46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346715.84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2256142.06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346717.51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2256151.91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346727.39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2256150.38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2256159.54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346730.84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2256169.45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346733.37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2256169.11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869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346738.90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2256193.75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346735.77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2256194.41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2256199.71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346740.39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2256200.75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346740.76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2256203.27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2256203.10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346742.38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346741.14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2256205.14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2256217.81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346461.87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346444.05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2256495.77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2256483.33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346549.32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2256552.23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346496.21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2256564.19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346493.22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2256553.19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347303.74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2256701.10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347242.26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2256695.89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347219.13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2256693.54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347235.31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2256595.62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347236.96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2256584.29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347242.85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2256551.66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2256546.08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347250.97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2256508.42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347250.41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2256499.98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2256474.12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2256453.86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347242.33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2256444.58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347239.57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2256439.10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2256433.69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347229.01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2256418.17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347221.44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2256400.89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347239.16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2256391.94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347245.96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347250.54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2256383.24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347263.60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2256373.27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347292.37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2256351.29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347294.74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347327.64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347343.96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2256311.88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347355.88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2256302.78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2256317.22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347372.86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2256315.02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347386.95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2256329.35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347372.53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2256340.50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347385.68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2256353.61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347386.58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347389.14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2256409.77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918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347393.92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2256488.00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347396.47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2256529.63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2256588.94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347364.67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2256624.93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347318.02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2256669.80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347307.83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2256678.06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347229.66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2256441.28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347222.31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2256444.91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347205.67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2256453.00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347204.71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2256453.50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347198.38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2256440.30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347214.86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2256427.27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347224.17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2256427.25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347227.43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2256434.10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349921.27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2255046.95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349838.74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2255347.33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349821.81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2255454.57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349779.96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349625.95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2255701.13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349566.73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349559.36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2255805.85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349485.96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2255790.16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349479.18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2255851.31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349420.70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2255997.46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349292.70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2256354.80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349248.77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2256433.01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349202.34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2256413.70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349155.74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2256394.22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349089.51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2256366.79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349047.53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2256336.89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349040.33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2256323.97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348980.91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2256364.77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348955.10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2256433.77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348942.76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2256573.25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348924.50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2256685.36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348865.20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2256822.00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348873.11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2256891.94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348903.27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2256972.34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348992.42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2257014.99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349104.97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2257047.20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349144.94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2257066.56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2257131.00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349375.55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2257194.41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349374.89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2257221.34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349275.66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2257231.82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349253.23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2257278.19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349246.82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2257291.45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967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349270.58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2257296.27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349302.54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2257322.12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349325.91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2257358.63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349345.71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2257384.30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349363.32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2257396.25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2257405.63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349370.21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2257463.83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349371.69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2257508.63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349383.17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2257542.95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2257615.57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349404.32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2257690.09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349412.37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2257757.56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349476.35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2257917.90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349485.37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2257958.49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2258006.76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349411.53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2258111.63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349379.89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2258174.92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349338.96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2258218.05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349312.88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2258229.58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349208.22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2258230.60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2258235.38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349098.89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2258270.07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349106.79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2258286.27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349127.48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2258335.97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349195.20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2258313.94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2258348.79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349247.74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2258338.61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349295.34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2258338.62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349294.94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2258396.50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349287.30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2258400.37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2258417.49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348864.38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2258446.75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348855.57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2258449.50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348773.46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2258188.61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348723.56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2258004.84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348705.50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2258010.76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348637.27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2258023.20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348444.89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2258068.66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2258102.48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348201.71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2258122.33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2258161.41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348039.46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2257960.29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2257852.96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347910.56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2257800.83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347812.96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2257768.24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347804.59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2257764.87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347793.96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2257760.85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347691.89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2257728.88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347664.26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2257726.12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1016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347513.14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2257707.33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347503.53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2257698.63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347515.23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2257687.77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347717.72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2257507.34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347741.19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2257463.74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347792.82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2257275.26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347798.18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2257205.50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347800.86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2256974.09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347798.85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2256819.15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347797.51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2256742.68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2256521.34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347756.61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2256288.59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2255910.15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347727.32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2255909.67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347722.82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2255902.52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347718.39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2255892.17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2255792.90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347560.49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347527.18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2255638.80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347487.68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2255589.59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347456.79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2255554.24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347386.01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2255511.01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2255464.80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347207.24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2255395.41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347201.94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2255377.04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347280.06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2255231.82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347321.49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2255204.80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347368.56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2255186.12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347393.72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2255147.94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347403.32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2255117.34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347376.25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2254999.33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347373.75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2254978.38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347366.30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2254961.32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347358.77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2254927.28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347354.11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2254901.63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347344.70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2254858.22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347337.17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2254824.67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347337.08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2254824.73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347332.49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2254800.99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347331.05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2254784.84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347346.58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2254764.68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347303.92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2254607.46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2254558.94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347100.10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2254434.94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346898.86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2254255.14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346815.98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2254198.53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346746.87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2254084.58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1065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2254083.67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2254031.47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2253992.55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346788.92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2253943.98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346861.33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2253880.26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346933.08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2253846.05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346998.78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2253815.87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347047.73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2253796.42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347075.22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2253783.00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347119.47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2253766.23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347151.66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2253752.15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347174.45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2253747.45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347219.38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2253742.09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347266.98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2253745.44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347347.44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2253728.67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347414.49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2253709.22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347423.88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2253707.02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347499.93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2254072.95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2254084.33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347879.14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2254395.53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348106.20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2254293.99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348192.83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2254471.94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348244.98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348257.33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2254672.51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348202.40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2254825.20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348401.42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2254846.35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348397.38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2254931.75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348480.75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2254944.55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2254956.84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348635.85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2254951.84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348716.36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2254940.61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348911.12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2254965.86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348993.45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2254960.16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349152.77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2254960.45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348969.81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2257832.18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349032.48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2258031.81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348953.94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2257992.89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348785.65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2258048.52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2257963.47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348892.07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2257920.73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2257909.15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348229.01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348235.67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2254639.61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2254777.94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348159.31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348085.78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2254890.24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2254853.81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2254840.66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348031.38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2254670.79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1114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348066.97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2254594.95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348069.50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2254594.29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2257314.23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348443.13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2257327.58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348427.77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2257350.28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2257386.34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348397.73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348374.36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2257394.35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348344.31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2257370.32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2257334.93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348389.71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2257318.90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2257330.25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348193.44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348208.33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2254843.59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348395.49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2254861.92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2254941.37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348364.30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348341.93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2254954.26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348329.76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348363.36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348377.18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2254853.63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348408.18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348416.29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2257316.79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2257324.98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348399.35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2257316.33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347432.84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2255071.58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347423.45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2255074.25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347395.77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2254974.09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347399.72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2254953.32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347388.02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2254924.91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2254923.65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347392.21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2254914.15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347449.43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2254899.71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347450.28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2254904.01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347455.71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2254934.52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347449.47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2254936.40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347461.58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2254975.51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347490.85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2254968.19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347502.73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2255022.61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347484.90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2255027.64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347488.64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2255042.49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347494.32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2255067.57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347467.58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2255075.92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347449.15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2255078.91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2255079.83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1165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347435.48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2255082.94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348012.98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2256942.32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2256937.95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348018.74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2256951.33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347466.67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2254970.27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347457.31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2254929.99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347476.95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347487.63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2254964.15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2254985.65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348369.77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348345.39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348303.52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2255058.58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348292.61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2255059.47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348290.28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2255036.25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348259.00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2255039.97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2255046.99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348216.09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2254932.78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2254948.39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348316.80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2254951.75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348334.66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2254958.28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348348.83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2254957.40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348448.86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2256937.90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348443.49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2256943.59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2256938.83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2256936.72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348442.86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2256934.95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348444.38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2256933.45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347443.89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2255189.84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347441.05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2255176.19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347427.89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2255092.28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347469.76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2255081.51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347471.31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2255087.10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347520.05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2255073.20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347522.88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2255075.89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347530.97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2255074.04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347543.55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2255118.37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347546.15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2255126.17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347561.00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2255120.73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347571.04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2255161.55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347559.43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2255165.09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347545.76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2255159.54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347543.36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2255150.95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347492.04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347486.08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2255167.55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347478.06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2255169.09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2255171.61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347466.18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2255180.44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347466.86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2255188.16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347445.01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2255189.64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2256914.36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348421.50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2256924.56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348411.37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2256934.03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348401.90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2256923.65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347864.69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2255136.02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347862.74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2255146.83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347855.90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2255145.58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347857.88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2255134.83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348028.62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2256883.10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347980.45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2256932.33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2256942.45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347961.92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2256974.82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347884.88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2256896.75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2256854.63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2256867.68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2256835.85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347977.91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2256832.25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347989.48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2256843.56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348003.87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2256858.21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348020.06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2256874.39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2255261.23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348597.96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2255313.57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2255311.00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348567.93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2255286.12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2255288.04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2255263.60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348167.56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2256730.48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348154.87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2256717.10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348164.14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2256708.93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348169.05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2256703.51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348177.30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2256694.39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348180.11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348181.19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348189.08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2256683.54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348217.56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2256707.41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348185.95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2256743.94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348179.31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2256739.80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347617.97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2255599.99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347586.57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347569.97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2255473.80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347544.07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2255413.84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347538.63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2255407.37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347534.75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2255396.49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347514.88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2255357.56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347499.53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2255316.63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347504.63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2255314.28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347528.82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347559.52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2255299.26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347561.13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2255300.04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347561.24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2255299.81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347559.85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2255299.14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347567.14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2255296.62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347582.49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2255292.14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347590.27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2255289.88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347593.17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2255305.73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347584.49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347573.98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2255309.00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347599.70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2255319.11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347603.79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2255344.22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347611.44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2255413.06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347623.96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2255471.28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2255495.67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347648.88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2255552.84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347655.82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2255550.94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347660.30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2255567.34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2255584.44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347646.89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347647.24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2255590.00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347954.84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2256668.46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2256704.66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347963.67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2256716.05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347958.13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2256732.98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2256735.31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2256747.28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347953.88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2256742.68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347969.68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2256727.80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347983.86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2256709.97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2256722.19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348001.85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2256730.50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347997.13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2256735.20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348005.93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348011.78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2256741.29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348023.19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2256752.36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2256761.87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347997.48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2256745.60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1310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347983.70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2256757.87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347977.26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2256763.35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347976.77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347968.70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2256770.59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347965.47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2256767.17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347956.51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2256777.04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347948.05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2256785.59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347913.33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347905.25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2256820.41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347896.69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2256811.61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2256804.14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347888.36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2256803.33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347864.33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2256806.19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2256783.98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347872.16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2256768.13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2256746.41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347877.15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347888.99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2256725.76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347880.48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2256709.81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347889.19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2256707.47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347929.79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2256666.86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348793.93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2255364.19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348788.32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2255374.38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2255368.02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348721.88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2255356.70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348716.28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2255354.53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348722.74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2255338.07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2255340.24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2255333.73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348098.31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348096.68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2256655.75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348094.59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2256653.68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348088.79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2256646.70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348082.60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2256637.05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348078.56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2256632.94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348074.48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2256630.04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348067.87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2256635.62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2256620.75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348044.99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2256611.63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348038.72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348072.34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2256567.20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348092.90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2256586.33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348106.72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2256599.17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1359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348133.97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2256624.28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348116.72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348108.49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2256648.86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348102.23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348928.55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2255552.02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348933.03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2255556.58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348952.17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2255595.64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348941.18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2255634.75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348940.39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348931.93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348908.02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2255686.36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348885.66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2255682.27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348853.61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2255675.34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348834.24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2255669.84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348783.64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2255650.82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348735.76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2255633.25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348661.15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2255573.92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348469.55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2255534.88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2255517.45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348431.37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2255505.48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348454.51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2255436.89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348463.13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2255438.13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348466.69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2255439.49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348481.92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2255441.98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348508.43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2255447.08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348509.43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2255442.83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348518.07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2255444.88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348516.58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2255451.12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2255458.20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348540.38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2255461.41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348545.49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2255462.54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348547.69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2255464.27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2255465.81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348556.56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2255466.83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2255469.80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348577.17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2255473.52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348603.80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2255424.46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2255439.80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2255459.52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348649.84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2255461.42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348652.76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2255479.08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348696.26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2255362.68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2255384.50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2255444.74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2255459.50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348725.16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2255502.14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348730.56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2255488.22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1408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348747.83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2255493.52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348759.16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2255492.92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348783.08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2255499.81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2255512.60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348877.16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2255532.83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348305.43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2256332.87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348312.94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348313.88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2256355.93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348294.62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2256361.98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348208.58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2256388.98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348183.85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2256328.31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348192.88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348232.38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2256316.24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348232.93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2256316.34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348250.42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348254.81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2256310.99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348257.26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2256310.40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348260.29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2256310.34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348285.22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2256322.95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348291.57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349262.13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349258.77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349248.48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2255455.43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349251.69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2255441.93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348695.85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2256224.05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348687.70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2256275.75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348689.85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2256275.93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348792.80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2256284.43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348792.36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2256341.09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2256340.88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348777.23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2256344.67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348777.41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2256387.08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348826.40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348820.36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2256428.29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2256437.84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348804.58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2256497.88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348794.96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2256513.07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348691.07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2256555.07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348643.49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2256553.42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348624.02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2256571.83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2256559.79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348535.37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348509.22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2256521.49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348510.50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2256487.65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348495.44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2256419.72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2256400.98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348486.89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2256387.36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1457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348437.70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2256379.43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348320.49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348312.84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2256294.08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2256149.34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348320.70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348373.98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348436.20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2256147.73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348473.00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2256149.85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2256120.60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348969.18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348945.17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2255702.15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348919.10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2255697.64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2255687.09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348864.85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2255687.08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348851.66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2255684.23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348831.71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2255678.58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348780.47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2255659.35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2255641.80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2255614.84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348603.54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348603.55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348571.22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2255582.44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348466.37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2255543.40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348424.80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2255527.35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348424.97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2255526.92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348341.47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2255494.73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348331.94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2255515.50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348347.90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348370.96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2255530.61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348376.93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2255529.72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348385.61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2255583.82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2255590.87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2255596.20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348455.90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2255595.70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348463.60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2255597.20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348463.71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348463.95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2255637.58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348429.73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2255637.87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348429.64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2255633.17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348406.15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2255631.68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348388.38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2255632.18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348381.21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2255632.23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348380.81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2255652.53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348377.57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2255652.58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348376.44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2255680.64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348373.60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2255680.77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348375.56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1506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348381.36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348381.60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2255703.36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348395.60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2255702.82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348451.23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2255697.77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348458.96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2255697.80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2255725.45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2255725.67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2255736.00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348456.07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2255738.49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348474.55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2255737.03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348485.46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2255731.58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348547.13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2255731.85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348561.90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2255733.55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348576.47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2255711.98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348607.41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2255721.24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348641.52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2255728.90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2255730.05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2255733.65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348648.42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2255735.87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2255737.09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348656.53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348655.38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2255737.31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348701.47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2255753.05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348751.90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2255774.94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2255779.05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348764.07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2255782.58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348827.61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348823.22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2255852.73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348821.72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2255860.45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348814.68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2255951.32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348905.20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2255969.90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348921.92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2255892.80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2255879.09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348970.92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2255889.65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348972.55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2255882.50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349007.90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349015.56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2255893.38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2255858.87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349012.59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2255834.23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348984.54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347788.29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2256009.10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347789.99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2256037.01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1555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2256039.14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347767.40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2256007.86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347792.81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2255786.56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347771.85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347700.18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2255796.36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347699.93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347684.95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2255798.97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347649.65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2255710.71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347640.17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2255685.35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347640.32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347639.44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2255683.52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347619.13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2255632.79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2255625.98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347673.39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2255616.35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347675.48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2255624.09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347691.62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2255684.90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347696.97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2255704.02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2255703.73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347700.39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347699.94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2255715.26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347704.89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347709.29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2255731.55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347713.74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2255729.42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2255727.13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2255726.97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347731.68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2255752.65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2255753.68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347759.18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2255708.84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347757.87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2255703.95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2255672.24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2255646.96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347801.78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2255645.80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347793.82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2255562.77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2255558.14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347844.17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2255556.41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2255561.72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2255560.44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347870.83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2255556.34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2255551.31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347894.88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2255549.59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2255583.30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2255589.43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347905.89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2255601.03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2255615.18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347919.07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2255614.20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2255610.56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2255659.55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347948.72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2255675.58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347931.20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347954.37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347975.85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2255781.11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347952.53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347941.61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2255765.91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2255776.77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347890.68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2255787.09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347874.84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2255787.53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347874.65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2255802.54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347839.34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347869.77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2256137.31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347846.65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347844.96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2256091.02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347844.22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347841.07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2256078.95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347858.54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2256031.53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347831.46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2256010.92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347829.80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2255992.79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347829.63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2255986.77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2255968.27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347827.64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2255968.20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347827.34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2255961.57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2255959.99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347858.76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347871.30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2255953.64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347876.16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2255978.45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2255975.78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347907.64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2255973.62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347907.66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2255971.67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347914.47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2255970.36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347914.16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2255968.64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2255967.41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2255994.52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2256076.31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2256114.81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2256126.49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347986.43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2256134.61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2256154.27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347973.54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2256156.03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2256154.08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2256156.72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347971.50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347968.33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2256165.16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2256173.66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347966.24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2256179.77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347952.78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2256184.13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347968.52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348020.53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2256251.49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348027.91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2256271.08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2256286.03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348050.70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2256318.21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2256336.45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348058.95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2256343.51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348047.95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348054.48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2256357.93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348052.50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2256366.48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348058.53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2256365.40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348059.94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2256367.71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2256367.40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348070.76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2256381.60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348074.81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348075.47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2256386.54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348071.58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348060.64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2256395.74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2256383.96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2256377.50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2256374.51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2256364.55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347998.41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2256389.32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1702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2256422.19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347996.86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2256448.25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347986.68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2256458.38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347977.22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2256443.80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347932.45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2256475.01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347939.33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2256481.57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347948.77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2256491.27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2256525.93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2256515.88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2256503.59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2256525.06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348021.90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2256531.06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348010.69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348011.39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2256542.52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348002.96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2256551.02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348001.91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2256549.98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347995.07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347995.75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347993.65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2256558.84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2256548.29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2256549.54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2256537.23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347956.39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347925.55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2256563.72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2256553.63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2256519.02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2256527.92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2256518.31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2256502.08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2256490.06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347859.06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2256476.67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2256450.76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347856.50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2256448.05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347853.92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347882.80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2256419.89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347826.23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2256205.24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347815.51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2256145.24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2256142.13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347861.55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347869.50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2256138.70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1751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347783.50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2255626.96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347791.94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2255673.33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347764.87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2255677.38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347762.33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2255659.08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347759.53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2255659.64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347757.08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2255652.35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2255634.65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347751.66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2255627.64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2255627.50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347754.82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2255625.69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2255624.90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347771.14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2255623.56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2255628.58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347766.83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347769.22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2255962.47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2255963.42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347761.84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2255951.01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347761.65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2255949.96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347761.91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2255666.42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349183.43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2255677.16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349184.53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2255663.72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347851.76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2255926.46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347841.79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2255929.45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347838.07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347837.21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2255928.51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347837.81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347834.31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347833.85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2255928.88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2255929.27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347826.87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347832.22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347836.74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347848.65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349190.60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349170.80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2255710.65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349173.80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2255690.87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349424.27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2255911.66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349414.73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2255948.26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349424.46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2255951.84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349421.68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2255960.39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349400.59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349395.87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2255992.16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2256034.66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2256037.87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349368.43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2256099.26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349361.42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2256106.27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349345.65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349333.67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349316.83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349263.50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2256135.79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2256133.78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349277.97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349215.56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2256001.77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349215.95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2255997.72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349203.51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2256002.51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349151.54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2255998.12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349149.59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2256015.99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2256013.89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349120.31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2255987.31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2255988.06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349090.13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349089.30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2255993.09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349070.98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2255991.51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349071.21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2255983.93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2255975.22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349044.18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349045.91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349058.07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2255955.25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2255938.81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349053.73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2255931.39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349056.77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2255903.97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349061.77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2255904.16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349064.20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2255886.69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2255869.33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349066.51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2255870.66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349100.26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2255874.99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2255873.71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2255899.98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349332.27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2255910.01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2255907.73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348557.30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2255740.79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348532.23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2255778.47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348547.89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2255780.63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348573.52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2255803.76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348593.19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2255818.81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348597.88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2255822.40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348592.56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2255835.33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2255881.39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2255872.38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348556.19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2255877.44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348523.29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2255921.46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348501.86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2255908.74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348498.32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348495.47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2255914.01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348497.07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2255915.53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348494.99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348493.88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2255917.72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348475.18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2255945.17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348433.82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2255915.07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2255932.47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348386.80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2255910.38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348389.26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2255872.73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2255859.84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2255855.50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348446.36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2255837.26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348459.17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2255802.66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348453.16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2255752.92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348454.43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2255746.64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348474.94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2255745.02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348485.89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2255744.75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348533.33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2255739.58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348546.89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2255739.85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347939.99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2255820.16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347963.50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2255828.88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347987.79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2255846.30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348002.84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2255852.87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348007.49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2255852.72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348017.42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2255892.25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348005.65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347987.75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2255910.85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347985.86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2255903.21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347970.26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2255905.90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347950.88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2255908.08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347949.29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2255898.79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2255899.81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2255865.32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347919.14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2255868.26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347913.38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2255839.00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347915.06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2255838.67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347911.68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2255824.21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348292.76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2256326.91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348292.97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348292.94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2256327.12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348292.73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2256327.09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</w:pPr>
            <w:r w:rsidRPr="001F19AA">
              <w:t>-</w:t>
            </w:r>
          </w:p>
        </w:tc>
      </w:tr>
      <w:tr w:rsidR="00C03EC0" w:rsidRPr="001F19AA" w:rsidTr="00C03EC0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EC0" w:rsidRPr="001F19AA" w:rsidRDefault="00C03EC0" w:rsidP="00C03EC0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EC0" w:rsidRPr="001F19AA" w:rsidRDefault="00C03EC0" w:rsidP="00C03EC0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3EC0" w:rsidRPr="001F19AA" w:rsidRDefault="00C03EC0" w:rsidP="00C03EC0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742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793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844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895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946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997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1048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1099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1152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1303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1354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1405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1456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1507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1558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1711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1762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1864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C03EC0" w:rsidRPr="001F19AA" w:rsidTr="00C03EC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03EC0" w:rsidRPr="001F19AA" w:rsidRDefault="00C03EC0" w:rsidP="00C03EC0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C03EC0" w:rsidRPr="001F19AA" w:rsidRDefault="00C03EC0" w:rsidP="00C03EC0">
      <w:pPr>
        <w:tabs>
          <w:tab w:val="left" w:pos="2738"/>
        </w:tabs>
      </w:pPr>
    </w:p>
    <w:p w:rsidR="00C03EC0" w:rsidRPr="001F19AA" w:rsidRDefault="00C03EC0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p w:rsidR="00C73C89" w:rsidRPr="001F19AA" w:rsidRDefault="00C73C89" w:rsidP="00C73C89">
      <w:pPr>
        <w:ind w:firstLine="0"/>
        <w:rPr>
          <w:sz w:val="2"/>
        </w:rPr>
      </w:pPr>
      <w:bookmarkStart w:id="0" w:name="_GoBack"/>
      <w:bookmarkEnd w:id="0"/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701"/>
      </w:tblGrid>
      <w:tr w:rsidR="00D452F1" w:rsidRPr="001F19AA" w:rsidTr="00D452F1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606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D452F1" w:rsidRPr="001F19AA" w:rsidRDefault="00D452F1" w:rsidP="00D452F1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ОД-1 </w:t>
            </w:r>
            <w:r w:rsidR="004B40AB">
              <w:t>З</w:t>
            </w:r>
            <w:r w:rsidR="004B40AB" w:rsidRPr="007C14C9">
              <w:t>он</w:t>
            </w:r>
            <w:r w:rsidR="004B40AB">
              <w:t>а</w:t>
            </w:r>
            <w:r w:rsidR="004B40AB" w:rsidRPr="007C14C9">
              <w:t xml:space="preserve"> делового, общественного и коммерческого назначения</w:t>
            </w:r>
          </w:p>
          <w:p w:rsidR="00D452F1" w:rsidRPr="001F19AA" w:rsidRDefault="00D452F1" w:rsidP="00D452F1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60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81656D" w:rsidP="00D452F1">
            <w:pPr>
              <w:pStyle w:val="19"/>
            </w:pPr>
            <w:r w:rsidRPr="001F19AA">
              <w:t xml:space="preserve">Пензенская обл, </w:t>
            </w:r>
            <w:r>
              <w:t>Наровчатский</w:t>
            </w:r>
            <w:r w:rsidRPr="001F19AA">
              <w:t xml:space="preserve"> р-н, </w:t>
            </w:r>
            <w:r>
              <w:t>Скановский сельсовет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r w:rsidRPr="001F19AA">
              <w:t xml:space="preserve">513804 кв.м ± 7202 кв.м 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 xml:space="preserve"> </w:t>
            </w: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D452F1" w:rsidRPr="001F19AA" w:rsidTr="00D452F1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D452F1" w:rsidRPr="001F19AA" w:rsidRDefault="00D452F1" w:rsidP="00D452F1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ОД-1 </w:t>
            </w:r>
            <w:r w:rsidR="004B40AB">
              <w:t>З</w:t>
            </w:r>
            <w:r w:rsidR="004B40AB" w:rsidRPr="007C14C9">
              <w:t>он</w:t>
            </w:r>
            <w:r w:rsidR="004B40AB">
              <w:t>а</w:t>
            </w:r>
            <w:r w:rsidR="004B40AB" w:rsidRPr="007C14C9">
              <w:t xml:space="preserve"> делового, общественного и коммерческого назначения</w:t>
            </w:r>
          </w:p>
          <w:p w:rsidR="00D452F1" w:rsidRPr="001F19AA" w:rsidRDefault="00D452F1" w:rsidP="00D452F1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348969.81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2257832.18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349032.48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2258031.81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348953.94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2257992.89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348785.65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2258048.52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2257963.47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348892.07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2257920.73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348926.71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2257909.15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348969.81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2257832.18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347788.29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2256009.10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347789.99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2256037.01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2256039.14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347767.40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2256007.86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347774.97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2256008.60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347788.29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2256009.10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348695.85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2256224.05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348687.70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2256275.75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348689.85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2256275.93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348792.80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2256284.43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348792.36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2256341.09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2256340.88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348777.23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2256344.67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348777.41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2256387.08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348826.40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348820.36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2256428.29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348820.24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2256437.84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348804.58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2256497.88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348794.96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2256513.07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348691.07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2256555.07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348643.49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2256553.42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348624.02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2256571.83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2256559.79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348535.37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2256522.75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348509.22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2256521.49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348510.50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2256487.65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348495.44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2256419.72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2256400.98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348486.89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2256387.36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348437.70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2256379.43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348320.49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348312.84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2256294.08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2256149.34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348320.70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348373.98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348436.20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2256147.73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348473.00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2256149.85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2256120.60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348648.26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2256283.69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348648.59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2256303.98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348643.21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2256304.02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348641.36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2256326.51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348639.81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2256375.60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348554.93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2256371.92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2256322.54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348556.01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2256318.10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348524.29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2256316.96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348523.52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2256300.93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348642.36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2256294.00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348641.95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2256284.19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348695.85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347894.88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2255549.59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2255583.30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347898.03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2255589.43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347905.89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2255601.03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2255615.18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347919.07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2255614.20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2255610.56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2255659.55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347948.72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2255675.58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347931.20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347939.04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347954.37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347975.85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2255781.11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347952.53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347941.61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2255765.91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2255776.77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347890.68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2255787.09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347874.84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2255787.53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347874.65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2255802.54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347839.34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347792.81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2255786.56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347771.85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347700.18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2255796.36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347699.93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347684.95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2255798.97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347649.65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2255710.71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347640.17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2255685.35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347640.32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347639.44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2255683.52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347619.13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2255632.79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347637.20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2255625.98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347673.39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2255616.35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347675.48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2255624.09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347691.62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2255684.90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347696.97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2255704.02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2255703.73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347700.39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347699.94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2255715.26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347704.89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347709.29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2255731.55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347713.74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2255729.42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347721.41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2255727.13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2255726.97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347731.68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2255752.65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2255753.68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347759.18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2255708.84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347757.87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2255703.95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2255672.24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347792.09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2255646.96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347801.78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2255645.80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347793.82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347789.88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2255562.77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2255558.14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347835.02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347844.17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2255556.41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2255561.72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2255560.44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347870.83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2255556.34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2255551.31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347773.01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347627.97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347628.20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347628.27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2255654.53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347650.80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2256114.81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2256126.49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347986.43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2256134.61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2256154.27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347973.54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2256156.03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347973.01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2256154.08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2256156.72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347971.50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347968.33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2256165.16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2256173.66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347966.24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2256179.77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347952.78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2256184.13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347968.52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348020.53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2256251.49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348027.91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2256271.08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2256286.03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348050.70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2256318.21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348057.44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2256336.45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348058.95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2256343.51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348047.95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2256348.63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348054.48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2256357.93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348052.50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2256359.05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348056.58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2256366.48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348058.53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2256365.40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348059.94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2256367.71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2256367.40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348070.76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2256381.60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348074.81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348075.47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2256386.54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348074.59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348071.58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2256389.77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348060.64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2256395.74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348057.04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348052.71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2256383.96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2256377.50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348043.75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2256374.51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2256364.55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347998.41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2256389.32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2256422.19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347996.86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2256448.25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347986.68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2256458.38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347977.22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2256443.80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347932.45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2256475.01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347939.33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2256481.57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347948.77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2256491.27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2256525.93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2256515.88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2256503.59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2256525.06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348021.90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2256531.06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348010.69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348011.39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2256542.52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348002.96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2256551.02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348001.91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2256549.98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347995.07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347995.75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347993.65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2256558.84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2256548.29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2256549.54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2256537.23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347956.39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2256523.13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2256519.02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2256502.89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2256527.92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347878.00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2256518.31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2256502.08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2256490.06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347859.06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2256476.67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2256450.76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347856.50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2256448.05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2256446.06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347853.92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2256435.52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347882.80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2256419.89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347826.23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2256205.24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347815.51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2256145.24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2256150.91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347842.91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2256152.95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347862.93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2256148.86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347866.91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2256172.86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347858.19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2256173.94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347860.62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2256186.90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347892.74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2256167.72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347887.50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2256134.89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347869.77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2256137.31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347870.07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347846.65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347844.96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2256091.02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347844.22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347841.07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2256078.95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347858.54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2256031.53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347856.11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347831.46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2256010.92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347829.80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2255992.79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347829.63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2255986.77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2255968.27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347827.64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2255968.20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347827.34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2255961.57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347840.58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2255959.99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347858.76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347871.30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2255953.64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347876.16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2255978.45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2255975.78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347907.64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2255973.62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347907.66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2255971.67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347914.47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2255970.36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347914.16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2255968.64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2255967.41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2255994.52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2256076.31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2256114.81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Контур 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347163.46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347160.68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2255732.19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347138.06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2255744.63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347137.13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2255795.33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347070.82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2255788.42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347070.90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2255807.17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347053.84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2255804.55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347048.71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2255848.85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347086.75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2255854.37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347086.07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2255859.24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347082.55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2255867.46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347015.99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2255861.43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346957.74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346902.21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2255708.46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346896.88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2255688.90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346916.00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2255683.80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347024.60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2255674.12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347028.25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2255666.83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347030.39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2255643.26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347072.82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2255652.47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347106.46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2255679.05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347163.46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2255845.87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2255904.07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347240.61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347243.04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2255964.00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347245.86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2255985.81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347271.15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2256112.88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347277.78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347278.45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2256110.75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347289.81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2256107.00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347308.67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2256100.77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347314.76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2256135.49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347312.89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2256141.11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347250.00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2256146.45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347243.07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2256132.38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347239.00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2256122.96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347147.07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2256161.38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347144.94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347143.16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2256112.34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347140.38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2256085.34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347137.86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2256058.36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347136.79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2256046.81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347123.93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2255892.16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347261.08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2255845.87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346350.15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346355.93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2255185.02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346321.98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2255195.21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346317.21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2255175.29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346350.15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2255165.46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2256565.12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347019.00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2256589.50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346999.38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2256599.48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346973.94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2256614.97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346966.72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2256614.13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346968.95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2256602.84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346973.57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2256596.68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347022.24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2256565.12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346956.60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2256608.41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346935.98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2256694.21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346931.45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2256701.69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346868.18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2256688.87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346863.80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2256675.68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346804.87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2256692.46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346803.72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2256709.76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346793.90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346773.63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2256735.90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2256732.48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346754.83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2256722.69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346764.24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2256693.69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346791.26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2256682.70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346956.60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2256608.41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346761.52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2256969.22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2256992.78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346748.31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2257009.13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346732.25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2257004.46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346735.49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2256985.96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346744.95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2256963.41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346761.52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2256969.22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349569.20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2261284.42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349514.99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2261380.55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349488.10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349438.48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2261425.38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2261395.97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349444.29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2261328.63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349505.00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2261277.97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349569.20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2261284.42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349262.13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349258.77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2255458.57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349248.48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2255455.43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349251.69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2255441.93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349262.13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349199.63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2255664.52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2255666.42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349183.43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2255677.16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349181.17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2255676.79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349183.79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2255661.94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349199.63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2255664.52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 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349190.60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2255713.47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349170.80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2255710.65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349173.80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2255690.87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349193.59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348793.93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2255364.19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348788.32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2255374.38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2255368.02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348721.88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2255356.70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348716.28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2255354.53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348722.74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2255338.07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2255340.24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2255333.73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348793.93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2255364.19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2255261.23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2255307.56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348597.96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2255313.57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2255311.00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348567.93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2255286.12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348538.12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2255288.04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348536.62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2255263.60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2255261.23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2255384.50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348745.09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2255444.74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348741.08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2255459.50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348725.16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2255502.14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348652.76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2255479.08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348691.00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348696.26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2255362.68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348758.73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2255384.50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348969.18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348984.54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2255755.51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349012.59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2255834.23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349017.11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2255858.87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349015.56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2255893.38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349007.90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348972.55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2255882.50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348972.55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348970.95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2255882.10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348893.72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2255864.21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348909.49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2255791.86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348907.27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2255790.77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348902.58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2255790.08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348887.48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2255787.02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348885.76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348885.16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2255788.86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348862.20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348846.52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2255783.44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348848.35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2255766.81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348849.44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2255761.52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348864.85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2255687.08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348864.90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2255687.09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348919.10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2255697.64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348945.17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2255702.15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348969.18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2255705.84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347864.69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2255136.02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347862.74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2255146.83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347855.90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2255145.58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347857.88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2255134.83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347864.69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2255136.02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347476.95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347487.63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2254964.15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347466.67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2254970.27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347457.31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2254929.99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347476.95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2254923.83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347446.21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2255067.79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347449.15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2255078.91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2255079.83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347435.48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2255082.94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347432.84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2255071.58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347446.21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2255067.79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347732.60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2255909.67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347727.32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347722.32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2255902.76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347727.45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347766.83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347769.22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2255962.47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2255963.42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347761.84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2255951.01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347761.65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2255949.96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347761.91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347766.83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348448.86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2256937.90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348443.49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2256943.59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2256938.83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348441.08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2256936.72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348444.38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2256933.45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348448.86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2256937.90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Конутр 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2256914.36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348421.50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2256924.56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348411.37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2256934.03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348401.90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2256923.65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2256914.36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2256668.46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347974.77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2256704.66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347963.67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2256716.05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347958.13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2256732.98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347937.99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2256735.31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2256747.28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347888.36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2256803.33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347864.33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2256806.19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2256783.98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347872.16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347867.56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2256768.13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2256746.41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347877.15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347888.99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2256725.76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347880.48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347889.09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2256709.81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347889.19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2256707.47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347929.79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2256666.86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347954.84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348408.18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348416.29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2257316.79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2257324.98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348399.35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2257316.33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348408.18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347989.48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2256843.56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348003.87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2256858.21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348020.06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2256874.39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348028.62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2256883.10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347980.45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2256932.33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347990.37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2256942.45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347961.92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2256974.82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347884.88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2256896.75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347929.03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2256854.63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2256867.68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347962.24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347973.81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2256835.85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347977.91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2256832.25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347989.48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2256843.56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2257314.23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348443.13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2257327.58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348427.77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2257350.28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348427.11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2257386.34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348397.73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348374.36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2257394.35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348344.31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2257370.32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2257334.93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348389.71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2257318.90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348404.40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2257330.25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2257320.24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2257314.23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2256659.45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346714.08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2256664.81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2256679.22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346732.07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2256684.18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346712.85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346709.02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2256691.77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346705.27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2256690.64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346702.00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346690.95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2256669.53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2256666.62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346703.46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2256663.08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346699.32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2256646.36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346706.91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2256644.26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346711.02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2256659.45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2256704.04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346671.13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2256704.68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346641.55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346631.33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2256716.50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346630.61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2256714.39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346596.08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2256726.58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346567.80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2256736.60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346561.75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2256716.02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346588.92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2256706.37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346623.75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2261907.52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2261910.58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2261917.46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349462.35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2261916.91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2261930.66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2261923.36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349419.54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2261892.48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349451.78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2261898.61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349459.10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2261900.27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349463.66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2261904.50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349357.99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349350.89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2261876.18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2261875.62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2261873.63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2261870.25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349318.30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2261867.69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349320.60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2261852.56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349320.94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2261850.47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349334.51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2261852.98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349344.67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2261855.64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349357.99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2261859.46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343419.84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343415.86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2259816.54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343395.24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2259811.89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343396.92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2259801.20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343400.91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2259792.90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343419.84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2259799.19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343553.02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2259898.43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343536.68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2259972.57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343470.12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2259960.31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343464.28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2259951.55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343480.05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2259881.00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343553.02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2259898.43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2254948.39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348193.44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2254929.12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348208.33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2254843.59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2256937.95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348025.57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2256946.76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348018.74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2256951.33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348012.98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2256942.32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2256937.95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347655.82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2255550.94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347660.30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2255567.34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2255584.44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347646.89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347645.44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2255581.98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347642.66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2255566.33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347651.36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2255564.50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347648.88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2255552.84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347655.82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2255550.94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346331.26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2255814.47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346341.60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2255896.31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346282.88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2255897.54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346278.49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2255878.77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346251.44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2255763.16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346239.75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2255720.87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2255719.66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348466.37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2255543.40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348571.22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2255582.44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348603.54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348603.49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2255594.51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348583.92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2255628.31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348551.16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2255615.95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348498.66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2255599.11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2255625.51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348468.51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2255625.04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348463.71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2255624.94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348463.60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2255597.20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348455.90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2255595.70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348438.40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2255596.20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2255590.87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348385.61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2255583.82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348376.93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2255529.72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348370.96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2255530.61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348347.90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348331.94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2255515.50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348341.47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2255494.73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348358.73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2255501.54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348373.36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2255507.51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348562.35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2255552.53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348619.46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348624.56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2255572.47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348631.13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2255574.35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348630.42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2255576.74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348683.70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2255594.25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348686.45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2255595.00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348736.77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2255611.56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348738.45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2255612.06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2255626.52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348731.23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2255631.61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348661.15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2255606.29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348574.40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2255573.92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348469.55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2255534.88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348424.40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2255517.45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348431.37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2255505.48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348462.15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2255516.50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348494.45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2255528.34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348556.38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2255550.86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348466.37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2255543.40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347851.76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2255926.46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347841.79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2255929.45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347838.07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347837.21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2255928.51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347837.81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347834.31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347833.85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2255928.88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2255929.27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347826.87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2255930.13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347824.11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2255914.40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347832.22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347836.74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347839.25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347848.67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347848.65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347851.10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lastRenderedPageBreak/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lastRenderedPageBreak/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560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876"/>
      </w:tblGrid>
      <w:tr w:rsidR="00D452F1" w:rsidRPr="001F19AA" w:rsidTr="00F36008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8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F36008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78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D452F1" w:rsidRPr="001F19AA" w:rsidRDefault="004B40AB" w:rsidP="00D452F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П-1</w:t>
            </w:r>
            <w:r w:rsidR="00D452F1" w:rsidRPr="001F19AA">
              <w:rPr>
                <w:b/>
                <w:u w:val="single"/>
              </w:rPr>
              <w:t xml:space="preserve"> </w:t>
            </w:r>
            <w:r>
              <w:t>П</w:t>
            </w:r>
            <w:r w:rsidRPr="007C14C9">
              <w:t>роизводственн</w:t>
            </w:r>
            <w:r>
              <w:t>ая</w:t>
            </w:r>
            <w:r w:rsidRPr="007C14C9">
              <w:t xml:space="preserve"> зон</w:t>
            </w:r>
            <w:r>
              <w:t>а</w:t>
            </w:r>
          </w:p>
          <w:p w:rsidR="00D452F1" w:rsidRPr="001F19AA" w:rsidRDefault="00D452F1" w:rsidP="00D452F1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F36008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78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D452F1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D452F1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D452F1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F36008" w:rsidP="00D452F1">
            <w:pPr>
              <w:pStyle w:val="19"/>
            </w:pPr>
            <w:r w:rsidRPr="001F19AA">
              <w:t xml:space="preserve">Пензенская обл, </w:t>
            </w:r>
            <w:r>
              <w:t>Наровчатский</w:t>
            </w:r>
            <w:r w:rsidRPr="001F19AA">
              <w:t xml:space="preserve"> р-н, </w:t>
            </w:r>
            <w:r>
              <w:t>Скановский сельсовет</w:t>
            </w:r>
          </w:p>
        </w:tc>
      </w:tr>
      <w:tr w:rsidR="00D452F1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r w:rsidRPr="001F19AA">
              <w:t xml:space="preserve">52880 кв.м ± 47 кв.м </w:t>
            </w:r>
          </w:p>
        </w:tc>
      </w:tr>
      <w:tr w:rsidR="00D452F1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 xml:space="preserve"> </w:t>
            </w: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D452F1" w:rsidRPr="001F19AA" w:rsidTr="00D452F1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4B40AB" w:rsidRPr="001F19AA" w:rsidRDefault="004B40AB" w:rsidP="004B40A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П-1</w:t>
            </w:r>
            <w:r w:rsidRPr="001F19AA">
              <w:rPr>
                <w:b/>
                <w:u w:val="single"/>
              </w:rPr>
              <w:t xml:space="preserve"> </w:t>
            </w:r>
            <w:r>
              <w:t>П</w:t>
            </w:r>
            <w:r w:rsidRPr="007C14C9">
              <w:t>роизводственн</w:t>
            </w:r>
            <w:r>
              <w:t>ая</w:t>
            </w:r>
            <w:r w:rsidRPr="007C14C9">
              <w:t xml:space="preserve"> зон</w:t>
            </w:r>
            <w:r>
              <w:t>а</w:t>
            </w:r>
          </w:p>
          <w:p w:rsidR="00D452F1" w:rsidRPr="001F19AA" w:rsidRDefault="004B40AB" w:rsidP="004B40AB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 xml:space="preserve"> </w:t>
            </w:r>
            <w:r w:rsidR="00D452F1"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349424.27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2255911.66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2255907.73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2255910.01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349332.27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2255905.55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349276.04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2255899.98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2255873.71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349100.26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2255874.99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349066.51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2255870.66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349056.14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2255869.33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2255885.29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349064.20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2255886.69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2255891.30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349061.77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2255904.16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349056.77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2255903.97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349054.49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2255931.39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349053.73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2255938.48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2255938.81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349058.07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2255955.25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349045.91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349044.18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2255969.89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349056.57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349060.85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2255975.22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349071.21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2255983.93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349070.98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2255991.51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349089.30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2255993.09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349090.13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349106.35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2255988.06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349120.31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2255987.31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2255993.46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349125.12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2256013.89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349149.59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2256015.99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349151.54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2255998.12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349203.51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2256002.51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349204.12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2255996.40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349215.95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2255997.72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349215.56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2256001.77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349277.97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2256005.48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349255.24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2256133.78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349263.50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2256135.79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349316.83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349320.85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2256140.15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349333.67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2256141.61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349345.65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349361.42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2256106.27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349368.43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2256099.26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349364.05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2256094.30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2256037.87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349377.20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2256034.66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349385.10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2255987.60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349395.87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2255992.16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349400.59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349408.79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2255972.07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349421.68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2255960.39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349424.46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2255951.84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349414.73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2255948.26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349424.27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2255911.66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701"/>
      </w:tblGrid>
      <w:tr w:rsidR="00D452F1" w:rsidRPr="001F19AA" w:rsidTr="00D452F1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606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D452F1" w:rsidRPr="001F19AA" w:rsidRDefault="004B40AB" w:rsidP="00D452F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Р-1 Зона культовых зданий и сооружений</w:t>
            </w:r>
          </w:p>
          <w:p w:rsidR="00D452F1" w:rsidRPr="001F19AA" w:rsidRDefault="00D452F1" w:rsidP="00D452F1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60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F36008" w:rsidP="00D452F1">
            <w:pPr>
              <w:pStyle w:val="19"/>
            </w:pPr>
            <w:r w:rsidRPr="001F19AA">
              <w:t xml:space="preserve">Пензенская обл, </w:t>
            </w:r>
            <w:r>
              <w:t>Наровчатский</w:t>
            </w:r>
            <w:r w:rsidRPr="001F19AA">
              <w:t xml:space="preserve"> р-н, </w:t>
            </w:r>
            <w:r>
              <w:t>Скановский сельсовет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r w:rsidRPr="001F19AA">
              <w:t xml:space="preserve">111849 кв.м ± 76 кв.м 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452F1" w:rsidRPr="001F19AA" w:rsidRDefault="00D452F1" w:rsidP="0000107E">
            <w:pPr>
              <w:pStyle w:val="19"/>
            </w:pP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D452F1" w:rsidRPr="001F19AA" w:rsidTr="00D452F1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4B40AB" w:rsidRPr="001F19AA" w:rsidRDefault="004B40AB" w:rsidP="004B40A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Р-1 Зона культовых зданий и сооружений</w:t>
            </w:r>
          </w:p>
          <w:p w:rsidR="00D452F1" w:rsidRPr="001F19AA" w:rsidRDefault="004B40AB" w:rsidP="004B40AB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 xml:space="preserve"> </w:t>
            </w:r>
            <w:r w:rsidR="00D452F1"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346250.25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2254141.11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2254168.39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2254234.17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346232.01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2254244.60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346230.67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2254249.29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346201.64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2254243.31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346162.65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2254235.42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346103.85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2254224.17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345952.59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2254196.24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345949.45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2254197.67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345938.26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2254243.27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345871.27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2254226.98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345880.44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2254196.77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345842.96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2254185.68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345877.58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2254064.58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345878.76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2254064.91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345880.96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2254058.75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345880.61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2254058.62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345880.73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2254058.27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345877.37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2254056.98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345878.92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2254052.69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345885.72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2254035.77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345974.22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2254066.86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346051.95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2254099.04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346061.82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2254113.37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346068.83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2254116.87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2254121.60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346111.93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2254123.38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346117.74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2254122.25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346134.55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2254119.47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346155.66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2254116.87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346164.63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2254116.51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346170.48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2254117.29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346197.24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2254131.38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346222.38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2254136.26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346250.25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2254141.11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346652.90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2256578.05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346659.16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2256602.59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2256601.37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346672.65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2256636.48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346676.98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2256635.27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346678.88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2256644.34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346686.09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2256670.74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2256678.07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346620.87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2256685.52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346530.77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2256711.08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346500.66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2256596.90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2256545.46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346123.40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2256222.55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346129.99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2256256.06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346079.86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2256265.91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346073.27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2256232.40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346123.40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2256222.55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345249.49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2257145.40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345287.28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2257417.18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345112.60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2257440.29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345103.76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345129.72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2257370.62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345095.05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2257216.19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345117.84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345114.56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2257193.57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345249.49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2257145.40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-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701"/>
      </w:tblGrid>
      <w:tr w:rsidR="00D452F1" w:rsidRPr="001F19AA" w:rsidTr="00D452F1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52F1" w:rsidRPr="001F19AA" w:rsidRDefault="00D452F1" w:rsidP="00D452F1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606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D452F1" w:rsidRPr="001F19AA" w:rsidRDefault="004B40AB" w:rsidP="00D452F1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Р-2 </w:t>
            </w:r>
            <w:r w:rsidR="008F7776">
              <w:rPr>
                <w:b/>
                <w:u w:val="single"/>
              </w:rPr>
              <w:t>Зона рекреационного назначения</w:t>
            </w:r>
          </w:p>
          <w:p w:rsidR="00D452F1" w:rsidRPr="001F19AA" w:rsidRDefault="00D452F1" w:rsidP="00D452F1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D452F1" w:rsidRPr="001F19AA" w:rsidTr="00D452F1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606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F36008" w:rsidP="00D452F1">
            <w:pPr>
              <w:pStyle w:val="19"/>
            </w:pPr>
            <w:r w:rsidRPr="001F19AA">
              <w:t xml:space="preserve">Пензенская обл, </w:t>
            </w:r>
            <w:r>
              <w:t>Наровчатский</w:t>
            </w:r>
            <w:r w:rsidRPr="001F19AA">
              <w:t xml:space="preserve"> р-н, </w:t>
            </w:r>
            <w:r>
              <w:t>Скановский сельсовет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52F1" w:rsidRPr="001F19AA" w:rsidRDefault="00D452F1" w:rsidP="00D452F1">
            <w:r w:rsidRPr="001F19AA">
              <w:t xml:space="preserve">475179 кв.м ± 6898 кв.м </w:t>
            </w:r>
          </w:p>
        </w:tc>
      </w:tr>
      <w:tr w:rsidR="00D452F1" w:rsidRPr="001F19AA" w:rsidTr="00D452F1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452F1" w:rsidRPr="001F19AA" w:rsidRDefault="00D452F1" w:rsidP="00D452F1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452F1" w:rsidRPr="001F19AA" w:rsidRDefault="00D452F1" w:rsidP="00D452F1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D452F1" w:rsidRPr="001F19AA" w:rsidRDefault="00D452F1" w:rsidP="00D452F1">
            <w:pPr>
              <w:pStyle w:val="19"/>
            </w:pPr>
          </w:p>
        </w:tc>
      </w:tr>
    </w:tbl>
    <w:p w:rsidR="00D452F1" w:rsidRPr="001F19AA" w:rsidRDefault="00D452F1" w:rsidP="00D452F1">
      <w:pPr>
        <w:tabs>
          <w:tab w:val="left" w:pos="2738"/>
        </w:tabs>
      </w:pPr>
    </w:p>
    <w:p w:rsidR="00D452F1" w:rsidRPr="001F19AA" w:rsidRDefault="00D452F1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p w:rsidR="001F19AA" w:rsidRPr="001F19AA" w:rsidRDefault="001F19AA" w:rsidP="00C73C89">
      <w:pPr>
        <w:ind w:firstLine="0"/>
        <w:rPr>
          <w:sz w:val="2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984"/>
      </w:tblGrid>
      <w:tr w:rsidR="001F19AA" w:rsidRPr="001F19AA" w:rsidTr="001F19AA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889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1F19AA" w:rsidRPr="001F19AA" w:rsidRDefault="001F19AA" w:rsidP="001F19AA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СН-1 Зона ритуальной деятельности </w:t>
            </w:r>
          </w:p>
          <w:p w:rsidR="001F19AA" w:rsidRPr="001F19AA" w:rsidRDefault="001F19AA" w:rsidP="001F19AA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889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 xml:space="preserve">Пензенская обл, Шемышейский р-н, Шемышейка рп с/с, р.п. Шемышейка нп 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r w:rsidRPr="001F19AA">
              <w:t xml:space="preserve">65776 кв.м ± 52 кв.м 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Основной вид разрешенного использования</w:t>
            </w:r>
          </w:p>
          <w:p w:rsidR="001F19AA" w:rsidRPr="001F19AA" w:rsidRDefault="001F19AA" w:rsidP="001F19AA">
            <w:pPr>
              <w:pStyle w:val="19"/>
            </w:pPr>
            <w:r w:rsidRPr="001F19AA">
              <w:t xml:space="preserve">Коммунальное обслуживание, Коммунальное обслуживание, Обслуживание автотранспорта, Обслуживание автотранспорта, </w:t>
            </w:r>
            <w:proofErr w:type="gramStart"/>
            <w:r w:rsidRPr="001F19AA">
              <w:t>Для</w:t>
            </w:r>
            <w:proofErr w:type="gramEnd"/>
            <w:r w:rsidRPr="001F19AA">
              <w:t xml:space="preserve"> размещения и эксплуатации объектов автомобильного транспорта и объектов дорожного хозяйства, 2000, 0.05</w:t>
            </w:r>
          </w:p>
          <w:p w:rsidR="001F19AA" w:rsidRPr="001F19AA" w:rsidRDefault="001F19AA" w:rsidP="001F19AA">
            <w:pPr>
              <w:pStyle w:val="19"/>
            </w:pPr>
            <w:r w:rsidRPr="001F19AA">
              <w:t>Основной вид разрешенного использования</w:t>
            </w:r>
          </w:p>
          <w:p w:rsidR="001F19AA" w:rsidRPr="001F19AA" w:rsidRDefault="001F19AA" w:rsidP="001F19AA">
            <w:pPr>
              <w:pStyle w:val="19"/>
            </w:pPr>
            <w:r w:rsidRPr="001F19AA">
              <w:t xml:space="preserve">Религиозное использование, Религиозное использование, Обслуживание автотранспорта, Обслуживание автотранспорта, </w:t>
            </w:r>
            <w:proofErr w:type="gramStart"/>
            <w:r w:rsidRPr="001F19AA">
              <w:t>Для</w:t>
            </w:r>
            <w:proofErr w:type="gramEnd"/>
            <w:r w:rsidRPr="001F19AA">
              <w:t xml:space="preserve"> размещения и эксплуатации объектов автомобильного транспорта и объектов дорожного хозяйства, 40, 300</w:t>
            </w:r>
          </w:p>
          <w:p w:rsidR="001F19AA" w:rsidRPr="001F19AA" w:rsidRDefault="001F19AA" w:rsidP="001F19AA">
            <w:pPr>
              <w:pStyle w:val="19"/>
            </w:pPr>
            <w:r w:rsidRPr="001F19AA">
              <w:t>Основной вид разрешенного использования</w:t>
            </w:r>
          </w:p>
          <w:p w:rsidR="001F19AA" w:rsidRPr="001F19AA" w:rsidRDefault="001F19AA" w:rsidP="001F19AA">
            <w:pPr>
              <w:pStyle w:val="19"/>
            </w:pPr>
            <w:r w:rsidRPr="001F19AA">
              <w:t xml:space="preserve">Ритуальная деятельность, Ритуальная деятельность, Обслуживание автотранспорта, Обслуживание автотранспорта, Для размещения и эксплуатации объектов автомобильного транспорта и объектов дорожного хозяйства, 400, 300 </w:t>
            </w:r>
          </w:p>
        </w:tc>
      </w:tr>
    </w:tbl>
    <w:p w:rsidR="001F19AA" w:rsidRPr="001F19AA" w:rsidRDefault="001F19AA" w:rsidP="001F19AA">
      <w:pPr>
        <w:tabs>
          <w:tab w:val="left" w:pos="2738"/>
        </w:tabs>
      </w:pPr>
    </w:p>
    <w:p w:rsidR="001F19AA" w:rsidRPr="001F19AA" w:rsidRDefault="001F19AA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1F19AA" w:rsidRPr="001F19AA" w:rsidTr="001F19AA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1F19AA" w:rsidRPr="001F19AA" w:rsidRDefault="001F19AA" w:rsidP="001F19AA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СН-1 Зона ритуальной деятельности </w:t>
            </w:r>
          </w:p>
          <w:p w:rsidR="001F19AA" w:rsidRPr="001F19AA" w:rsidRDefault="001F19AA" w:rsidP="001F19AA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348229.01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348235.67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2254639.61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2254777.94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348159.31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2254859.16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348085.78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2254890.24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348019.60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2254853.81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348001.54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2254840.66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348031.38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2254670.79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348066.97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2254594.95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348069.50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2254594.29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348229.01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2254623.67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346632.44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346641.79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2255906.15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346522.93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2255913.37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346498.89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2255914.44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346488.62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2255790.38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346589.44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2255784.36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346632.44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2255824.96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Контур 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AA" w:rsidRPr="001F19AA" w:rsidRDefault="001F19AA" w:rsidP="001F19AA">
      <w:pPr>
        <w:tabs>
          <w:tab w:val="left" w:pos="2738"/>
        </w:tabs>
      </w:pPr>
    </w:p>
    <w:p w:rsidR="001F19AA" w:rsidRPr="001F19AA" w:rsidRDefault="001F19AA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984"/>
      </w:tblGrid>
      <w:tr w:rsidR="001F19AA" w:rsidRPr="001F19AA" w:rsidTr="001F19AA">
        <w:trPr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9889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1F19AA" w:rsidRPr="001F19AA" w:rsidRDefault="001F19AA" w:rsidP="001F19AA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СН-2 Зона специальной деятельности </w:t>
            </w:r>
          </w:p>
          <w:p w:rsidR="001F19AA" w:rsidRPr="001F19AA" w:rsidRDefault="001F19AA" w:rsidP="001F19AA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9889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 xml:space="preserve">Пензенская обл, Шемышейский р-н, Шемышейка рп с/с, р.п. Шемышейка с. Мордовская Норка нп 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r w:rsidRPr="001F19AA">
              <w:t xml:space="preserve">601674 кв.м ± 160 кв.м 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 xml:space="preserve"> </w:t>
            </w:r>
          </w:p>
        </w:tc>
      </w:tr>
    </w:tbl>
    <w:p w:rsidR="001F19AA" w:rsidRPr="001F19AA" w:rsidRDefault="001F19AA" w:rsidP="001F19AA">
      <w:pPr>
        <w:tabs>
          <w:tab w:val="left" w:pos="2738"/>
        </w:tabs>
      </w:pPr>
    </w:p>
    <w:p w:rsidR="001F19AA" w:rsidRPr="001F19AA" w:rsidRDefault="001F19AA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1F19AA" w:rsidRPr="001F19AA" w:rsidTr="001F19AA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1F19AA" w:rsidRPr="001F19AA" w:rsidRDefault="001F19AA" w:rsidP="001F19AA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СН-2 Зона специальной деятельности </w:t>
            </w:r>
          </w:p>
          <w:p w:rsidR="001F19AA" w:rsidRPr="001F19AA" w:rsidRDefault="001F19AA" w:rsidP="001F19AA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350340.12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2253227.81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350289.25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2253467.99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350058.34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2253436.19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349907.03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2253402.57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349964.45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2253144.15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350340.12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2253227.81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346288.14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2254328.51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346297.27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2254356.88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346276.65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2254367.41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346267.63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2254355.92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346263.57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2254334.79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346288.14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2254328.51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2256199.29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352230.92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2256115.64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352240.79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353037.86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2256730.31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353041.70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2256690.98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353050.80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2256672.23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353097.88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2256648.45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353106.24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2256577.00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353130.22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2256555.24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353155.43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2256556.67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353161.61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2256545.25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353162.27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2256531.89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353157.71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2256508.43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353155.71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2256485.88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353146.84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2256424.13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353145.18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2256391.02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353148.46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2256366.35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353149.45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2256334.58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353154.40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2256314.87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353155.36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2256300.44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353153.06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2256245.99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353153.72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2256211.96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353154.61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2256199.29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342883.24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2260441.41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342872.52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2260464.80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342847.00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2260454.65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342857.06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2260424.26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342883.24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2260441.41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AA" w:rsidRPr="001F19AA" w:rsidRDefault="001F19AA" w:rsidP="001F19AA">
      <w:pPr>
        <w:tabs>
          <w:tab w:val="left" w:pos="2738"/>
        </w:tabs>
      </w:pPr>
    </w:p>
    <w:p w:rsidR="001F19AA" w:rsidRPr="001F19AA" w:rsidRDefault="001F19AA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242"/>
        <w:gridCol w:w="4253"/>
        <w:gridCol w:w="2410"/>
        <w:gridCol w:w="1842"/>
        <w:gridCol w:w="34"/>
      </w:tblGrid>
      <w:tr w:rsidR="001F19AA" w:rsidRPr="001F19AA" w:rsidTr="00F36008">
        <w:trPr>
          <w:gridAfter w:val="1"/>
          <w:wAfter w:w="34" w:type="dxa"/>
          <w:trHeight w:val="378"/>
          <w:tblHeader/>
        </w:trPr>
        <w:tc>
          <w:tcPr>
            <w:tcW w:w="7905" w:type="dxa"/>
            <w:gridSpan w:val="3"/>
            <w:tcBorders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</w:p>
        </w:tc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1F19AA" w:rsidRPr="001F19AA" w:rsidTr="00F36008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885"/>
          <w:tblHeader/>
        </w:trPr>
        <w:tc>
          <w:tcPr>
            <w:tcW w:w="9747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1F19AA" w:rsidRPr="001F19AA" w:rsidRDefault="001F19AA" w:rsidP="001F19AA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СХ-1 Зона объектов сельскохозяйственного назначения </w:t>
            </w:r>
          </w:p>
          <w:p w:rsidR="001F19AA" w:rsidRPr="001F19AA" w:rsidRDefault="001F19AA" w:rsidP="001F19AA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1F19AA" w:rsidRPr="001F19AA" w:rsidTr="00F36008">
        <w:tblPrEx>
          <w:tblLook w:val="01E0" w:firstRow="1" w:lastRow="1" w:firstColumn="1" w:lastColumn="1" w:noHBand="0" w:noVBand="0"/>
        </w:tblPrEx>
        <w:trPr>
          <w:gridAfter w:val="1"/>
          <w:wAfter w:w="34" w:type="dxa"/>
          <w:trHeight w:hRule="exact" w:val="397"/>
          <w:tblHeader/>
        </w:trPr>
        <w:tc>
          <w:tcPr>
            <w:tcW w:w="9747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об объекте землеустройства</w:t>
            </w:r>
          </w:p>
        </w:tc>
      </w:tr>
      <w:tr w:rsidR="001F19AA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gridAfter w:val="1"/>
          <w:wAfter w:w="34" w:type="dxa"/>
          <w:trHeight w:val="246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Характеристики объекта землеустройства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Описание характеристик</w:t>
            </w:r>
          </w:p>
        </w:tc>
      </w:tr>
      <w:tr w:rsidR="001F19AA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gridAfter w:val="1"/>
          <w:wAfter w:w="34" w:type="dxa"/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3</w:t>
            </w:r>
          </w:p>
        </w:tc>
      </w:tr>
      <w:tr w:rsidR="001F19AA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gridAfter w:val="1"/>
          <w:wAfter w:w="34" w:type="dxa"/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</w:pPr>
            <w:r w:rsidRPr="001F19AA"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Местоположение объекта землеустройства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F36008" w:rsidP="001F19AA">
            <w:pPr>
              <w:pStyle w:val="19"/>
            </w:pPr>
            <w:r w:rsidRPr="001F19AA">
              <w:t xml:space="preserve">Пензенская обл, </w:t>
            </w:r>
            <w:r>
              <w:t>Наровчатский</w:t>
            </w:r>
            <w:r w:rsidRPr="001F19AA">
              <w:t xml:space="preserve"> р-н, </w:t>
            </w:r>
            <w:r>
              <w:t>Скановский сельсовет</w:t>
            </w:r>
          </w:p>
        </w:tc>
      </w:tr>
      <w:tr w:rsidR="001F19AA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gridAfter w:val="1"/>
          <w:wAfter w:w="34" w:type="dxa"/>
          <w:trHeight w:val="243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</w:pPr>
            <w:r w:rsidRPr="001F19AA"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Площадь объекта землеустройства ± величина погрешности определения площади</w:t>
            </w:r>
            <w:r w:rsidRPr="001F19AA">
              <w:rPr>
                <w:b/>
              </w:rPr>
              <w:t xml:space="preserve"> </w:t>
            </w:r>
            <w:r w:rsidRPr="001F19AA">
              <w:t>(</w:t>
            </w:r>
            <w:r w:rsidRPr="001F19AA">
              <w:rPr>
                <w:b/>
              </w:rPr>
              <w:t xml:space="preserve">Р </w:t>
            </w:r>
            <w:r w:rsidRPr="001F19AA">
              <w:t xml:space="preserve">± </w:t>
            </w:r>
            <w:r w:rsidRPr="001F19AA">
              <w:rPr>
                <w:b/>
              </w:rPr>
              <w:t>ΔР</w:t>
            </w:r>
            <w:r w:rsidRPr="001F19AA">
              <w:t>)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r w:rsidRPr="001F19AA">
              <w:t xml:space="preserve">160.09 га ± 1.29 га </w:t>
            </w:r>
          </w:p>
        </w:tc>
      </w:tr>
      <w:tr w:rsidR="001F19AA" w:rsidRPr="001F19AA" w:rsidTr="00F3600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242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lang w:val="en-US"/>
              </w:rPr>
            </w:pPr>
            <w:r w:rsidRPr="001F19AA"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Иные характеристики объекта землеустройства</w:t>
            </w:r>
          </w:p>
        </w:tc>
        <w:tc>
          <w:tcPr>
            <w:tcW w:w="4286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 xml:space="preserve"> </w:t>
            </w:r>
          </w:p>
        </w:tc>
      </w:tr>
    </w:tbl>
    <w:p w:rsidR="001F19AA" w:rsidRPr="001F19AA" w:rsidRDefault="001F19AA" w:rsidP="001F19AA">
      <w:pPr>
        <w:tabs>
          <w:tab w:val="left" w:pos="2738"/>
        </w:tabs>
      </w:pPr>
    </w:p>
    <w:p w:rsidR="001F19AA" w:rsidRPr="001F19AA" w:rsidRDefault="001F19AA" w:rsidP="00C73C89">
      <w:pPr>
        <w:ind w:firstLine="0"/>
        <w:rPr>
          <w:sz w:val="2"/>
        </w:rPr>
      </w:pPr>
      <w:r w:rsidRPr="001F19AA">
        <w:rPr>
          <w:sz w:val="2"/>
        </w:rPr>
        <w:br w:type="page"/>
      </w:r>
    </w:p>
    <w:tbl>
      <w:tblPr>
        <w:tblW w:w="10314" w:type="dxa"/>
        <w:tblLayout w:type="fixed"/>
        <w:tblLook w:val="0000" w:firstRow="0" w:lastRow="0" w:firstColumn="0" w:lastColumn="0" w:noHBand="0" w:noVBand="0"/>
      </w:tblPr>
      <w:tblGrid>
        <w:gridCol w:w="1384"/>
        <w:gridCol w:w="1363"/>
        <w:gridCol w:w="196"/>
        <w:gridCol w:w="1559"/>
        <w:gridCol w:w="1418"/>
        <w:gridCol w:w="2410"/>
        <w:gridCol w:w="6"/>
        <w:gridCol w:w="1978"/>
      </w:tblGrid>
      <w:tr w:rsidR="001F19AA" w:rsidRPr="001F19AA" w:rsidTr="001F19AA">
        <w:trPr>
          <w:trHeight w:val="378"/>
          <w:tblHeader/>
        </w:trPr>
        <w:tc>
          <w:tcPr>
            <w:tcW w:w="8330" w:type="dxa"/>
            <w:gridSpan w:val="6"/>
            <w:tcBorders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pPr>
              <w:pStyle w:val="a5"/>
              <w:spacing w:before="60"/>
            </w:pPr>
            <w:r w:rsidRPr="001F19AA">
              <w:t>Лист №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885"/>
          <w:tblHeader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ff5"/>
              <w:jc w:val="center"/>
              <w:rPr>
                <w:b/>
                <w:caps/>
                <w:sz w:val="24"/>
                <w:szCs w:val="24"/>
              </w:rPr>
            </w:pPr>
            <w:r w:rsidRPr="001F19AA">
              <w:rPr>
                <w:b/>
                <w:caps/>
                <w:sz w:val="24"/>
                <w:szCs w:val="24"/>
              </w:rPr>
              <w:t>КАРТА (ПЛАН)</w:t>
            </w:r>
          </w:p>
          <w:p w:rsidR="001F19AA" w:rsidRPr="001F19AA" w:rsidRDefault="001F19AA" w:rsidP="001F19AA">
            <w:pPr>
              <w:jc w:val="center"/>
              <w:rPr>
                <w:b/>
                <w:u w:val="single"/>
              </w:rPr>
            </w:pPr>
            <w:r w:rsidRPr="001F19AA">
              <w:rPr>
                <w:b/>
                <w:u w:val="single"/>
              </w:rPr>
              <w:t xml:space="preserve">СХ-1 Зона объектов сельскохозяйственного назначения </w:t>
            </w:r>
          </w:p>
          <w:p w:rsidR="001F19AA" w:rsidRPr="001F19AA" w:rsidRDefault="001F19AA" w:rsidP="001F19AA">
            <w:pPr>
              <w:pStyle w:val="19"/>
              <w:spacing w:line="240" w:lineRule="atLeast"/>
              <w:jc w:val="center"/>
              <w:rPr>
                <w:sz w:val="20"/>
              </w:rPr>
            </w:pPr>
            <w:r w:rsidRPr="001F19AA">
              <w:rPr>
                <w:sz w:val="20"/>
              </w:rPr>
              <w:t>(наименование объекта землеустройства)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  <w:tblHeader/>
        </w:trPr>
        <w:tc>
          <w:tcPr>
            <w:tcW w:w="1031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Сведения о местоположении границ объекта землеустройства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rPr>
                <w:b/>
              </w:rPr>
              <w:t xml:space="preserve">1. Система координат </w:t>
            </w:r>
            <w:r w:rsidRPr="001F19AA">
              <w:rPr>
                <w:b/>
                <w:u w:val="single"/>
              </w:rPr>
              <w:t xml:space="preserve">МСК-58 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r w:rsidRPr="001F19AA">
              <w:rPr>
                <w:b/>
              </w:rPr>
              <w:t>2. Сведения о характерных точках границ объекта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Обозначение</w:t>
            </w:r>
          </w:p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характерных точек границ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Координаты, м</w:t>
            </w:r>
          </w:p>
        </w:tc>
        <w:tc>
          <w:tcPr>
            <w:tcW w:w="3834" w:type="dxa"/>
            <w:gridSpan w:val="3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Метод определения координат и средняя квадратическая погрешность положения характерной точки (М</w:t>
            </w:r>
            <w:r w:rsidRPr="001F19AA">
              <w:rPr>
                <w:b/>
                <w:vertAlign w:val="subscript"/>
                <w:lang w:val="en-US"/>
              </w:rPr>
              <w:t>t</w:t>
            </w:r>
            <w:r w:rsidRPr="001F19AA">
              <w:rPr>
                <w:b/>
              </w:rPr>
              <w:t>), м</w:t>
            </w:r>
          </w:p>
        </w:tc>
        <w:tc>
          <w:tcPr>
            <w:tcW w:w="1978" w:type="dxa"/>
            <w:vMerge w:val="restart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spacing w:before="60" w:after="60"/>
              <w:jc w:val="center"/>
              <w:rPr>
                <w:b/>
              </w:rPr>
            </w:pPr>
            <w:r w:rsidRPr="001F19AA">
              <w:rPr>
                <w:b/>
              </w:rPr>
              <w:t>Описа</w:t>
            </w:r>
            <w:r w:rsidRPr="001F19AA">
              <w:rPr>
                <w:b/>
              </w:rPr>
              <w:softHyphen/>
              <w:t>ние закреп</w:t>
            </w:r>
            <w:r w:rsidRPr="001F19AA">
              <w:rPr>
                <w:b/>
              </w:rPr>
              <w:softHyphen/>
              <w:t>ления точки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Y</w:t>
            </w:r>
          </w:p>
        </w:tc>
        <w:tc>
          <w:tcPr>
            <w:tcW w:w="38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5"/>
              <w:jc w:val="center"/>
              <w:rPr>
                <w:b/>
              </w:rPr>
            </w:pPr>
            <w:r w:rsidRPr="001F19AA"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</w:rPr>
            </w:pPr>
            <w:r w:rsidRPr="001F19AA">
              <w:rPr>
                <w:b/>
              </w:rPr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b/>
                <w:lang w:val="en-US"/>
              </w:rPr>
            </w:pPr>
            <w:r w:rsidRPr="001F19AA">
              <w:rPr>
                <w:b/>
                <w:lang w:val="en-US"/>
              </w:rPr>
              <w:t>5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Котур 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348395.49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2254861.92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348387.20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2254941.37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348364.30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348341.93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2254954.26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348318.70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348334.66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2254958.28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348348.83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2254957.40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2254962.93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2254985.65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348368.09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348369.77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2255053.67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348345.39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2255055.27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348303.52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2255058.58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348292.61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2255059.47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348290.28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2255036.25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348259.00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2255039.97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348200.02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2255046.99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348216.09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2254932.78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348312.83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2254948.39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348316.80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2254951.75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348329.76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2254852.93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348363.36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348377.18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2254853.63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348395.49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2254861.92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346690.06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2253603.23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346654.42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2253660.53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346610.28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2253631.47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346650.03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2253573.07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346690.06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2253603.23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2256798.83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348914.28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2256827.95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348885.16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2256820.74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348892.37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2256791.62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348921.49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2256798.83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345981.76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2254451.96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345986.57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2254480.57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345959.05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2254505.57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345982.42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2254530.48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345968.91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2254532.49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345860.81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2254548.78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345850.87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2254514.59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345842.33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345844.50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345844.46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345842.23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2254483.60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345840.86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2254478.69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345981.76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2254451.96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2256523.13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347956.39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2256535.21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347925.55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2256563.72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347917.31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2256553.63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347942.21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2256526.93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347946.05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2256523.13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2254739.65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346087.81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2254856.96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346087.25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2254877.29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346087.09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2254883.04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346116.66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2254910.19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345979.27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2254863.48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345984.91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2254851.16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345965.21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2254846.13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345958.37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2254859.25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345930.87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2254776.70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345936.59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2254776.29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345920.66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2254727.82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345940.67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2254717.99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345940.54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2254715.71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345987.31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2254694.80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345988.16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2254709.83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345994.66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2254709.46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346002.73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2254708.85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346016.49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2254707.81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2254739.12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2254772.21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346021.09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2254772.13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346022.71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2254768.60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346042.95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2254747.76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346079.75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2254742.49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2254739.65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346929.26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2256777.02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346914.42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2256854.49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346846.69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2256839.66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346836.17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2256837.10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346845.15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2256800.01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346818.82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2256792.05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346800.72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2256787.26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346793.58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2256785.51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346782.31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2256782.68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346793.90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2256740.83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346882.20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2256764.42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346909.28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2256771.68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346929.26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2256777.02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346661.97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2258250.76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346661.43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2258267.26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346577.33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2258263.32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346578.34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2258240.42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346589.88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2258240.72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346589.70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2258248.79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346661.97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2258250.76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345088.99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345095.05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2257216.19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345129.72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2257370.62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345103.76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2257375.84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345112.60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2257440.29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345287.28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2257417.18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345300.78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2257468.17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345278.69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2257468.38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344852.49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2257515.57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344531.06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2257568.60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344530.47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2257584.33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344478.24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2257598.78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344458.97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2257597.96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344447.41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2257591.51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344432.30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2257582.17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344422.89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2257570.17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344411.21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2257554.73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344397.60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2257540.48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344382.16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2257526.38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344374.73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2257515.33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344371.75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2257508.37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344367.07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2257494.50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344362.79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2257479.91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344357.50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2257466.81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344356.02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2257455.17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344401.47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2257434.33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344509.22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2257395.12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344794.45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2257300.04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345059.78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2257210.91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345088.99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346904.35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2260795.70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346846.75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2261222.91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346701.40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2261179.00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346699.55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2261165.15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346699.30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2261151.44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346723.41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2260956.39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346733.57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2260860.31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346750.04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2260721.31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346763.99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2260738.40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346840.88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2260771.78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346904.35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2260795.70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343181.07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2259799.34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343166.02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2259853.15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343160.97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2259870.71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343070.37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2259847.29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343069.87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2259849.06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343002.72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2259831.96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343006.99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2259816.84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343025.38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2259821.59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343034.29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2259782.60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343055.74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2259784.05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343103.03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2259787.26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343115.88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2259788.17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343115.88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343116.13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2259789.40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343116.13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2259788.19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343120.29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2259788.49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343145.29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2259791.84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343181.07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2259799.34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343306.39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2259921.04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343286.24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2260130.34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343278.99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2260205.62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343273.13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2260266.45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343264.92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2260351.80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343134.72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2260329.30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342977.79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2260305.97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342986.38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2260234.87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342987.88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2260223.44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342996.27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2260159.61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343006.54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2260081.46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343034.11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2259871.79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343306.39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2259921.04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343264.06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2260355.95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343256.15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2260406.15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342971.30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2260349.12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342976.87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2260310.48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343264.06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2260355.95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345249.35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2256144.12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345467.10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2256329.26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345646.08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2256484.88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345698.04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2256528.90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345511.80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2256721.56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345398.17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2256711.88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345324.26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2256702.98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345265.44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2256692.13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345215.14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2256667.36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345109.39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2256582.29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345051.87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2256551.94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344973.76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2256519.75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344899.52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2256460.27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344716.70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2256327.15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344662.71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2256321.21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344639.46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2256311.15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344576.89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2256272.44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344474.43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2256188.15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344443.47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2256156.94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344435.00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2256136.47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344420.58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2256051.46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344420.68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2255981.80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344428.15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2255931.17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344430.02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2255887.94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344701.54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2255680.67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344724.35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2255699.12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344757.74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2255727.88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344852.67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2255802.71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344923.47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2255864.54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345019.62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2255944.68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345169.55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2256073.18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345249.35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2256144.12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Контур 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346454.84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2256814.44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346463.00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2256824.02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346475.88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2256841.88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346507.06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2256900.46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346513.30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2256918.20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346516.32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2256933.85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346520.63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2256970.19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2257004.50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346527.74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2257023.23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346526.99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2257034.98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207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346520.40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2257068.69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346520.23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2257083.64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346524.47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2257099.91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346524.72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2257105.83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346519.42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2257130.77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2257167.48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346509.97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2257205.35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346487.92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2257278.13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346479.54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2257312.44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346471.25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2257342.69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346463.90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2257371.50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346463.34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2257388.32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346462.03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2257420.46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346450.46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2257429.55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346476.07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2257433.38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346493.26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2257452.00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346507.75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2257494.04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346519.59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2257530.53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346510.10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2257610.49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346501.32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2257657.45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346499.46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2257690.74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346484.96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2257727.85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346476.02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2257811.93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346339.10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2257916.47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346231.79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2257980.58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346211.21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2257986.87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346190.38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2257985.48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346158.56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2257970.12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346123.45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2257956.95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346075.17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2257935.00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346041.15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2257920.74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346015.34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2257905.17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345828.50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2257728.83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345798.65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2257711.56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345803.16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2257682.28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345828.22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2257590.68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345843.59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2257564.39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345863.32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2257543.06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345893.31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2257517.55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345929.15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2257474.92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345952.86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2257443.09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345979.94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2257400.22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346049.08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2257308.58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346061.85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2257234.60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346070.91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2257247.26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346096.95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2257269.38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346117.61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2257283.68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346131.80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2257302.67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346168.28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2257339.80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256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346175.21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2257356.49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346191.10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2257393.30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346208.73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2257414.10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346241.49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2257436.16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346295.88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2257443.70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346298.21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2257439.65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346236.23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2257397.57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346217.58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2257317.82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346186.79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2257270.88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346166.74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2257255.95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346139.78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2257233.28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346093.22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2257205.71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346063.20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2257187.95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346046.66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2257171.40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346052.17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2257130.97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346066.51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2257091.21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346070.79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2257067.47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346082.81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2256962.50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346094.86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2256908.55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346177.52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2256893.10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346205.06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2256885.16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346237.23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2256880.49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346268.68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2256873.56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346303.39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2256865.20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346341.22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2256854.28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346408.71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2256833.51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  <w:rPr>
                <w:sz w:val="14"/>
                <w:szCs w:val="14"/>
              </w:rPr>
            </w:pPr>
            <w:r w:rsidRPr="001F19AA">
              <w:rPr>
                <w:sz w:val="14"/>
                <w:szCs w:val="14"/>
              </w:rPr>
              <w:t>346454.84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2256814.44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lang w:val="en-US"/>
              </w:rPr>
              <w:t>Картометрический метод. Mt=5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</w:pPr>
            <w:r w:rsidRPr="001F19AA">
              <w:t>-</w:t>
            </w:r>
          </w:p>
        </w:tc>
      </w:tr>
      <w:tr w:rsidR="001F19AA" w:rsidRPr="001F19AA" w:rsidTr="001F19AA">
        <w:tblPrEx>
          <w:tblLook w:val="01E0" w:firstRow="1" w:lastRow="1" w:firstColumn="1" w:lastColumn="1" w:noHBand="0" w:noVBand="0"/>
        </w:tblPrEx>
        <w:trPr>
          <w:trHeight w:hRule="exact" w:val="397"/>
        </w:trPr>
        <w:tc>
          <w:tcPr>
            <w:tcW w:w="10314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F19AA" w:rsidRPr="001F19AA" w:rsidRDefault="001F19AA" w:rsidP="001F19AA">
            <w:r w:rsidRPr="001F19AA">
              <w:rPr>
                <w:b/>
              </w:rPr>
              <w:t>3. Сведения о характерных точках части (частей) границы объекта землеустройства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54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jc w:val="center"/>
            </w:pPr>
            <w:r w:rsidRPr="001F19AA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9AA" w:rsidRPr="001F19AA" w:rsidRDefault="001F19AA" w:rsidP="001F19AA">
            <w:pPr>
              <w:pStyle w:val="aa"/>
              <w:spacing w:after="0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9AA" w:rsidRPr="001F19AA" w:rsidRDefault="001F19AA" w:rsidP="001F19AA">
            <w:pPr>
              <w:pStyle w:val="19"/>
              <w:rPr>
                <w:b/>
              </w:rPr>
            </w:pPr>
            <w:r w:rsidRPr="001F19AA"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10314" w:type="dxa"/>
            <w:gridSpan w:val="8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rPr>
                <w:vertAlign w:val="superscript"/>
              </w:rPr>
            </w:pPr>
            <w:r w:rsidRPr="001F19AA">
              <w:rPr>
                <w:b/>
              </w:rPr>
              <w:t>4. Сведения о частях границ объекта землеустройства, совпадающих с местоположением внешних границ природных объектов и(или) объектов искусственного происхождения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592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Обозначение части границ</w:t>
            </w:r>
          </w:p>
        </w:tc>
        <w:tc>
          <w:tcPr>
            <w:tcW w:w="43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19"/>
              <w:jc w:val="center"/>
              <w:rPr>
                <w:lang w:val="en-US"/>
              </w:rPr>
            </w:pPr>
            <w:r w:rsidRPr="001F19AA">
              <w:rPr>
                <w:b/>
              </w:rPr>
              <w:t>Описание прохождения части границ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от точки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</w:rPr>
              <w:t>до точки</w:t>
            </w:r>
          </w:p>
        </w:tc>
        <w:tc>
          <w:tcPr>
            <w:tcW w:w="439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1F19AA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  <w:lang w:val="en-US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lastRenderedPageBreak/>
              <w:t>169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189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219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229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239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249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259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269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273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276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277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279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  <w:tr w:rsidR="001F19AA" w:rsidRPr="001F19AA" w:rsidTr="001F19AA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43"/>
        </w:trPr>
        <w:tc>
          <w:tcPr>
            <w:tcW w:w="274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spacing w:after="0"/>
              <w:jc w:val="center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197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1F19AA" w:rsidRPr="001F19AA" w:rsidRDefault="001F19AA" w:rsidP="001F19AA">
            <w:pPr>
              <w:pStyle w:val="aa"/>
              <w:rPr>
                <w:rFonts w:ascii="Times New Roman" w:hAnsi="Times New Roman" w:cs="Times New Roman"/>
              </w:rPr>
            </w:pPr>
            <w:r w:rsidRPr="001F19AA">
              <w:rPr>
                <w:rFonts w:ascii="Times New Roman" w:hAnsi="Times New Roman" w:cs="Times New Roman"/>
              </w:rPr>
              <w:t>-</w:t>
            </w:r>
          </w:p>
        </w:tc>
      </w:tr>
    </w:tbl>
    <w:p w:rsidR="001F19AA" w:rsidRPr="001F19AA" w:rsidRDefault="001F19AA" w:rsidP="001F19AA">
      <w:pPr>
        <w:tabs>
          <w:tab w:val="left" w:pos="2738"/>
        </w:tabs>
      </w:pPr>
    </w:p>
    <w:p w:rsidR="001F19AA" w:rsidRPr="001F19AA" w:rsidRDefault="001F19AA" w:rsidP="00C73C89">
      <w:pPr>
        <w:ind w:firstLine="0"/>
        <w:rPr>
          <w:sz w:val="2"/>
        </w:rPr>
      </w:pPr>
    </w:p>
    <w:sectPr w:rsidR="001F19AA" w:rsidRPr="001F19AA" w:rsidSect="0081656D">
      <w:headerReference w:type="default" r:id="rId9"/>
      <w:footerReference w:type="default" r:id="rId10"/>
      <w:type w:val="nextColumn"/>
      <w:pgSz w:w="11907" w:h="16840" w:code="9"/>
      <w:pgMar w:top="425" w:right="567" w:bottom="425" w:left="1134" w:header="425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C32" w:rsidRDefault="00DE4C32" w:rsidP="000602D2">
      <w:r>
        <w:separator/>
      </w:r>
    </w:p>
    <w:p w:rsidR="00DE4C32" w:rsidRDefault="00DE4C32"/>
  </w:endnote>
  <w:endnote w:type="continuationSeparator" w:id="0">
    <w:p w:rsidR="00DE4C32" w:rsidRDefault="00DE4C32" w:rsidP="000602D2">
      <w:r>
        <w:continuationSeparator/>
      </w:r>
    </w:p>
    <w:p w:rsidR="00DE4C32" w:rsidRDefault="00DE4C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Roman No9 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56D" w:rsidRPr="00ED2F5F" w:rsidRDefault="0081656D" w:rsidP="00ED2F5F">
    <w:pPr>
      <w:pStyle w:val="a7"/>
      <w:framePr w:wrap="around" w:vAnchor="page" w:hAnchor="page" w:x="10542" w:y="15775"/>
    </w:pPr>
    <w:r>
      <w:fldChar w:fldCharType="begin"/>
    </w:r>
    <w:r>
      <w:instrText xml:space="preserve">PAGE  </w:instrText>
    </w:r>
    <w:r>
      <w:fldChar w:fldCharType="separate"/>
    </w:r>
    <w:r w:rsidR="00931D77">
      <w:rPr>
        <w:noProof/>
      </w:rPr>
      <w:t>54</w:t>
    </w:r>
    <w:r>
      <w:fldChar w:fldCharType="end"/>
    </w:r>
  </w:p>
  <w:p w:rsidR="0081656D" w:rsidRPr="00ED2F5F" w:rsidRDefault="0081656D" w:rsidP="001D4358">
    <w:pPr>
      <w:pStyle w:val="a7"/>
      <w:jc w:val="center"/>
      <w:rPr>
        <w:i/>
        <w:sz w:val="20"/>
        <w:szCs w:val="20"/>
      </w:rPr>
    </w:pPr>
    <w:r>
      <w:rPr>
        <w:i/>
        <w:noProof/>
        <w:sz w:val="20"/>
        <w:szCs w:val="20"/>
        <w:lang w:val="ru-RU" w:eastAsia="ru-RU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0C19A763" wp14:editId="4F374A3E">
              <wp:simplePos x="0" y="0"/>
              <wp:positionH relativeFrom="margin">
                <wp:posOffset>-41910</wp:posOffset>
              </wp:positionH>
              <wp:positionV relativeFrom="paragraph">
                <wp:posOffset>-1906</wp:posOffset>
              </wp:positionV>
              <wp:extent cx="6633845" cy="0"/>
              <wp:effectExtent l="0" t="0" r="0" b="0"/>
              <wp:wrapNone/>
              <wp:docPr id="1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3384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05A96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" o:spid="_x0000_s1026" type="#_x0000_t32" style="position:absolute;margin-left:-3.3pt;margin-top:-.15pt;width:522.3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" strokeweight=".25pt">
              <w10:wrap anchorx="margin"/>
            </v:shape>
          </w:pict>
        </mc:Fallback>
      </mc:AlternateContent>
    </w:r>
    <w:r>
      <w:rPr>
        <w:i/>
        <w:sz w:val="20"/>
        <w:szCs w:val="20"/>
      </w:rPr>
      <w:t>г</w:t>
    </w:r>
  </w:p>
  <w:p w:rsidR="0081656D" w:rsidRDefault="0081656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C32" w:rsidRDefault="00DE4C32" w:rsidP="000602D2">
      <w:r>
        <w:separator/>
      </w:r>
    </w:p>
    <w:p w:rsidR="00DE4C32" w:rsidRDefault="00DE4C32"/>
  </w:footnote>
  <w:footnote w:type="continuationSeparator" w:id="0">
    <w:p w:rsidR="00DE4C32" w:rsidRDefault="00DE4C32" w:rsidP="000602D2">
      <w:r>
        <w:continuationSeparator/>
      </w:r>
    </w:p>
    <w:p w:rsidR="00DE4C32" w:rsidRDefault="00DE4C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56D" w:rsidRPr="0081656D" w:rsidRDefault="0081656D" w:rsidP="0081656D">
    <w:pPr>
      <w:pStyle w:val="a5"/>
      <w:jc w:val="center"/>
      <w:rPr>
        <w:i/>
        <w:sz w:val="20"/>
        <w:szCs w:val="20"/>
        <w:lang w:val="ru-RU"/>
      </w:rPr>
    </w:pPr>
    <w:r>
      <w:rPr>
        <w:i/>
        <w:noProof/>
        <w:sz w:val="20"/>
        <w:szCs w:val="20"/>
        <w:lang w:val="ru-RU"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91B4D1" wp14:editId="65D2A4BE">
              <wp:simplePos x="0" y="0"/>
              <wp:positionH relativeFrom="margin">
                <wp:align>right</wp:align>
              </wp:positionH>
              <wp:positionV relativeFrom="paragraph">
                <wp:posOffset>296545</wp:posOffset>
              </wp:positionV>
              <wp:extent cx="6450330" cy="635"/>
              <wp:effectExtent l="0" t="0" r="26670" b="37465"/>
              <wp:wrapSquare wrapText="bothSides"/>
              <wp:docPr id="2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50330" cy="635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BE8E8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26" type="#_x0000_t32" style="position:absolute;margin-left:456.7pt;margin-top:23.35pt;width:507.9pt;height:.05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" strokeweight=".25pt">
              <w10:wrap type="square" anchorx="margin"/>
            </v:shape>
          </w:pict>
        </mc:Fallback>
      </mc:AlternateContent>
    </w:r>
    <w:r w:rsidRPr="00ED2F5F">
      <w:rPr>
        <w:i/>
        <w:sz w:val="20"/>
        <w:szCs w:val="20"/>
      </w:rPr>
      <w:t xml:space="preserve">Правила </w:t>
    </w:r>
    <w:r>
      <w:rPr>
        <w:i/>
        <w:sz w:val="20"/>
        <w:szCs w:val="20"/>
      </w:rPr>
      <w:t>З</w:t>
    </w:r>
    <w:r w:rsidRPr="00ED2F5F">
      <w:rPr>
        <w:i/>
        <w:sz w:val="20"/>
        <w:szCs w:val="20"/>
      </w:rPr>
      <w:t xml:space="preserve">емлепользования и </w:t>
    </w:r>
    <w:r>
      <w:rPr>
        <w:i/>
        <w:sz w:val="20"/>
        <w:szCs w:val="20"/>
      </w:rPr>
      <w:t>З</w:t>
    </w:r>
    <w:r w:rsidRPr="00ED2F5F">
      <w:rPr>
        <w:i/>
        <w:sz w:val="20"/>
        <w:szCs w:val="20"/>
      </w:rPr>
      <w:t>астройки</w:t>
    </w:r>
    <w:r>
      <w:rPr>
        <w:i/>
        <w:sz w:val="20"/>
        <w:szCs w:val="20"/>
        <w:lang w:val="ru-RU"/>
      </w:rPr>
      <w:t xml:space="preserve"> муниципального образования </w:t>
    </w:r>
    <w:r w:rsidR="00931D77">
      <w:rPr>
        <w:i/>
        <w:sz w:val="20"/>
        <w:szCs w:val="20"/>
        <w:lang w:val="ru-RU"/>
      </w:rPr>
      <w:t>Вьюнский</w:t>
    </w:r>
    <w:r>
      <w:rPr>
        <w:i/>
        <w:sz w:val="20"/>
        <w:szCs w:val="20"/>
        <w:lang w:val="ru-RU"/>
      </w:rPr>
      <w:t xml:space="preserve"> сельсовет Наровчатского района Пензенской области.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2"/>
        <w:szCs w:val="22"/>
      </w:rPr>
    </w:lvl>
  </w:abstractNum>
  <w:abstractNum w:abstractNumId="11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7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2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35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2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3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7"/>
  </w:num>
  <w:num w:numId="2">
    <w:abstractNumId w:val="32"/>
  </w:num>
  <w:num w:numId="3">
    <w:abstractNumId w:val="42"/>
  </w:num>
  <w:num w:numId="4">
    <w:abstractNumId w:val="24"/>
  </w:num>
  <w:num w:numId="5">
    <w:abstractNumId w:val="21"/>
  </w:num>
  <w:num w:numId="6">
    <w:abstractNumId w:val="31"/>
  </w:num>
  <w:num w:numId="7">
    <w:abstractNumId w:val="25"/>
  </w:num>
  <w:num w:numId="8">
    <w:abstractNumId w:val="44"/>
  </w:num>
  <w:num w:numId="9">
    <w:abstractNumId w:val="17"/>
  </w:num>
  <w:num w:numId="10">
    <w:abstractNumId w:val="12"/>
  </w:num>
  <w:num w:numId="11">
    <w:abstractNumId w:val="22"/>
  </w:num>
  <w:num w:numId="12">
    <w:abstractNumId w:val="35"/>
  </w:num>
  <w:num w:numId="13">
    <w:abstractNumId w:val="29"/>
  </w:num>
  <w:num w:numId="14">
    <w:abstractNumId w:val="36"/>
  </w:num>
  <w:num w:numId="15">
    <w:abstractNumId w:val="15"/>
  </w:num>
  <w:num w:numId="16">
    <w:abstractNumId w:val="39"/>
  </w:num>
  <w:num w:numId="17">
    <w:abstractNumId w:val="11"/>
  </w:num>
  <w:num w:numId="18">
    <w:abstractNumId w:val="43"/>
  </w:num>
  <w:num w:numId="19">
    <w:abstractNumId w:val="19"/>
  </w:num>
  <w:num w:numId="20">
    <w:abstractNumId w:val="14"/>
  </w:num>
  <w:num w:numId="21">
    <w:abstractNumId w:val="41"/>
  </w:num>
  <w:num w:numId="22">
    <w:abstractNumId w:val="20"/>
  </w:num>
  <w:num w:numId="23">
    <w:abstractNumId w:val="38"/>
  </w:num>
  <w:num w:numId="24">
    <w:abstractNumId w:val="27"/>
  </w:num>
  <w:num w:numId="25">
    <w:abstractNumId w:val="13"/>
  </w:num>
  <w:num w:numId="26">
    <w:abstractNumId w:val="28"/>
  </w:num>
  <w:num w:numId="27">
    <w:abstractNumId w:val="45"/>
  </w:num>
  <w:num w:numId="28">
    <w:abstractNumId w:val="34"/>
  </w:num>
  <w:num w:numId="29">
    <w:abstractNumId w:val="40"/>
  </w:num>
  <w:num w:numId="30">
    <w:abstractNumId w:val="23"/>
  </w:num>
  <w:num w:numId="31">
    <w:abstractNumId w:val="16"/>
  </w:num>
  <w:num w:numId="32">
    <w:abstractNumId w:val="18"/>
  </w:num>
  <w:num w:numId="33">
    <w:abstractNumId w:val="30"/>
  </w:num>
  <w:num w:numId="34">
    <w:abstractNumId w:val="26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AD4"/>
    <w:rsid w:val="00000194"/>
    <w:rsid w:val="0000107E"/>
    <w:rsid w:val="00005B40"/>
    <w:rsid w:val="000078A7"/>
    <w:rsid w:val="000108E7"/>
    <w:rsid w:val="00013584"/>
    <w:rsid w:val="000177D6"/>
    <w:rsid w:val="000205F3"/>
    <w:rsid w:val="000236C6"/>
    <w:rsid w:val="0002450E"/>
    <w:rsid w:val="0002473C"/>
    <w:rsid w:val="00024BE2"/>
    <w:rsid w:val="0003004B"/>
    <w:rsid w:val="00032336"/>
    <w:rsid w:val="00032577"/>
    <w:rsid w:val="00035A22"/>
    <w:rsid w:val="00042B2D"/>
    <w:rsid w:val="00044018"/>
    <w:rsid w:val="0004439E"/>
    <w:rsid w:val="00047BF7"/>
    <w:rsid w:val="0005085F"/>
    <w:rsid w:val="00052007"/>
    <w:rsid w:val="0005254E"/>
    <w:rsid w:val="00052CA9"/>
    <w:rsid w:val="000539F6"/>
    <w:rsid w:val="00054ADF"/>
    <w:rsid w:val="00057813"/>
    <w:rsid w:val="000602D2"/>
    <w:rsid w:val="00062D57"/>
    <w:rsid w:val="00067F84"/>
    <w:rsid w:val="00071792"/>
    <w:rsid w:val="00071B7D"/>
    <w:rsid w:val="00071F9B"/>
    <w:rsid w:val="000744D1"/>
    <w:rsid w:val="0007488E"/>
    <w:rsid w:val="000759EB"/>
    <w:rsid w:val="00075FBD"/>
    <w:rsid w:val="00076E7C"/>
    <w:rsid w:val="000819F7"/>
    <w:rsid w:val="00086E84"/>
    <w:rsid w:val="00092B9C"/>
    <w:rsid w:val="0009474C"/>
    <w:rsid w:val="0009619A"/>
    <w:rsid w:val="000A12E3"/>
    <w:rsid w:val="000A7415"/>
    <w:rsid w:val="000A7CB0"/>
    <w:rsid w:val="000B04F5"/>
    <w:rsid w:val="000B19F6"/>
    <w:rsid w:val="000B1CB8"/>
    <w:rsid w:val="000B286E"/>
    <w:rsid w:val="000B36A9"/>
    <w:rsid w:val="000C1F1A"/>
    <w:rsid w:val="000C3074"/>
    <w:rsid w:val="000C4576"/>
    <w:rsid w:val="000C479B"/>
    <w:rsid w:val="000C47F9"/>
    <w:rsid w:val="000C4847"/>
    <w:rsid w:val="000C58FA"/>
    <w:rsid w:val="000D431A"/>
    <w:rsid w:val="000D4BAD"/>
    <w:rsid w:val="000D6FF2"/>
    <w:rsid w:val="000D7C4D"/>
    <w:rsid w:val="000E0777"/>
    <w:rsid w:val="000E2CEA"/>
    <w:rsid w:val="000E3F68"/>
    <w:rsid w:val="000E4CD8"/>
    <w:rsid w:val="000E72B7"/>
    <w:rsid w:val="000E738E"/>
    <w:rsid w:val="000F08EA"/>
    <w:rsid w:val="00101330"/>
    <w:rsid w:val="001036E2"/>
    <w:rsid w:val="0010673D"/>
    <w:rsid w:val="00106814"/>
    <w:rsid w:val="00107581"/>
    <w:rsid w:val="00114E23"/>
    <w:rsid w:val="001162FC"/>
    <w:rsid w:val="001222A0"/>
    <w:rsid w:val="001228B9"/>
    <w:rsid w:val="00124C72"/>
    <w:rsid w:val="00126A95"/>
    <w:rsid w:val="00127D55"/>
    <w:rsid w:val="00127EC8"/>
    <w:rsid w:val="00130349"/>
    <w:rsid w:val="00130903"/>
    <w:rsid w:val="001309B5"/>
    <w:rsid w:val="001360DC"/>
    <w:rsid w:val="00140C7C"/>
    <w:rsid w:val="00146950"/>
    <w:rsid w:val="0015316A"/>
    <w:rsid w:val="0015694F"/>
    <w:rsid w:val="00160112"/>
    <w:rsid w:val="00160836"/>
    <w:rsid w:val="00161718"/>
    <w:rsid w:val="00162892"/>
    <w:rsid w:val="00164B3F"/>
    <w:rsid w:val="0016506D"/>
    <w:rsid w:val="00166B40"/>
    <w:rsid w:val="00170F1B"/>
    <w:rsid w:val="00176194"/>
    <w:rsid w:val="0017683D"/>
    <w:rsid w:val="00177B6B"/>
    <w:rsid w:val="00181E07"/>
    <w:rsid w:val="0018253A"/>
    <w:rsid w:val="0018340E"/>
    <w:rsid w:val="0018538B"/>
    <w:rsid w:val="00193EB1"/>
    <w:rsid w:val="0019422D"/>
    <w:rsid w:val="00197998"/>
    <w:rsid w:val="001A1947"/>
    <w:rsid w:val="001A1A3F"/>
    <w:rsid w:val="001A3C50"/>
    <w:rsid w:val="001A47F7"/>
    <w:rsid w:val="001A4829"/>
    <w:rsid w:val="001B1221"/>
    <w:rsid w:val="001B2D38"/>
    <w:rsid w:val="001B3572"/>
    <w:rsid w:val="001B4E18"/>
    <w:rsid w:val="001B5C34"/>
    <w:rsid w:val="001C2D1E"/>
    <w:rsid w:val="001D0ABC"/>
    <w:rsid w:val="001D10BF"/>
    <w:rsid w:val="001D1A81"/>
    <w:rsid w:val="001D4358"/>
    <w:rsid w:val="001D4603"/>
    <w:rsid w:val="001D5606"/>
    <w:rsid w:val="001D718C"/>
    <w:rsid w:val="001D7B52"/>
    <w:rsid w:val="001E1104"/>
    <w:rsid w:val="001E13A3"/>
    <w:rsid w:val="001F1953"/>
    <w:rsid w:val="001F19AA"/>
    <w:rsid w:val="001F239B"/>
    <w:rsid w:val="001F3829"/>
    <w:rsid w:val="001F39F0"/>
    <w:rsid w:val="001F4536"/>
    <w:rsid w:val="00202DDF"/>
    <w:rsid w:val="002068F1"/>
    <w:rsid w:val="002114A7"/>
    <w:rsid w:val="00212E40"/>
    <w:rsid w:val="002148D0"/>
    <w:rsid w:val="0021567E"/>
    <w:rsid w:val="00217021"/>
    <w:rsid w:val="002248EE"/>
    <w:rsid w:val="0022583C"/>
    <w:rsid w:val="00240C60"/>
    <w:rsid w:val="002422A8"/>
    <w:rsid w:val="00242E32"/>
    <w:rsid w:val="0024346E"/>
    <w:rsid w:val="0024379E"/>
    <w:rsid w:val="00243CF6"/>
    <w:rsid w:val="002512ED"/>
    <w:rsid w:val="00252A63"/>
    <w:rsid w:val="0025322D"/>
    <w:rsid w:val="00254D50"/>
    <w:rsid w:val="002631B5"/>
    <w:rsid w:val="00265723"/>
    <w:rsid w:val="00265DC0"/>
    <w:rsid w:val="00266028"/>
    <w:rsid w:val="00266F62"/>
    <w:rsid w:val="002706DA"/>
    <w:rsid w:val="002708E1"/>
    <w:rsid w:val="00271993"/>
    <w:rsid w:val="002724D1"/>
    <w:rsid w:val="00285B8B"/>
    <w:rsid w:val="0028613C"/>
    <w:rsid w:val="00286901"/>
    <w:rsid w:val="00287665"/>
    <w:rsid w:val="00293346"/>
    <w:rsid w:val="002938C7"/>
    <w:rsid w:val="00294BE7"/>
    <w:rsid w:val="0029516B"/>
    <w:rsid w:val="00296711"/>
    <w:rsid w:val="002A29CE"/>
    <w:rsid w:val="002A5EEA"/>
    <w:rsid w:val="002B33C0"/>
    <w:rsid w:val="002B68F4"/>
    <w:rsid w:val="002B7C2F"/>
    <w:rsid w:val="002B7FB6"/>
    <w:rsid w:val="002C2F99"/>
    <w:rsid w:val="002C69ED"/>
    <w:rsid w:val="002C7BE3"/>
    <w:rsid w:val="002C7C12"/>
    <w:rsid w:val="002D2881"/>
    <w:rsid w:val="002D3A99"/>
    <w:rsid w:val="002D7CED"/>
    <w:rsid w:val="002D7F54"/>
    <w:rsid w:val="002E048F"/>
    <w:rsid w:val="002E36D5"/>
    <w:rsid w:val="002E3D44"/>
    <w:rsid w:val="002E4ACF"/>
    <w:rsid w:val="002F0004"/>
    <w:rsid w:val="002F14AD"/>
    <w:rsid w:val="002F2C89"/>
    <w:rsid w:val="002F3E2D"/>
    <w:rsid w:val="002F69DA"/>
    <w:rsid w:val="002F7CBE"/>
    <w:rsid w:val="0030113F"/>
    <w:rsid w:val="00303BB0"/>
    <w:rsid w:val="00307AE8"/>
    <w:rsid w:val="003119FD"/>
    <w:rsid w:val="0031412B"/>
    <w:rsid w:val="003176D9"/>
    <w:rsid w:val="00323909"/>
    <w:rsid w:val="00323C37"/>
    <w:rsid w:val="003257F0"/>
    <w:rsid w:val="00325FFB"/>
    <w:rsid w:val="00327031"/>
    <w:rsid w:val="0033389D"/>
    <w:rsid w:val="00334901"/>
    <w:rsid w:val="003419A1"/>
    <w:rsid w:val="00342E4F"/>
    <w:rsid w:val="003448E6"/>
    <w:rsid w:val="00344E7F"/>
    <w:rsid w:val="00345073"/>
    <w:rsid w:val="0034552F"/>
    <w:rsid w:val="003465D1"/>
    <w:rsid w:val="00346ADB"/>
    <w:rsid w:val="00350106"/>
    <w:rsid w:val="003521E6"/>
    <w:rsid w:val="00360ECF"/>
    <w:rsid w:val="00361D06"/>
    <w:rsid w:val="00362FF4"/>
    <w:rsid w:val="00363014"/>
    <w:rsid w:val="0036475D"/>
    <w:rsid w:val="0036694A"/>
    <w:rsid w:val="003711A5"/>
    <w:rsid w:val="00375197"/>
    <w:rsid w:val="0037787D"/>
    <w:rsid w:val="00377D9D"/>
    <w:rsid w:val="00381516"/>
    <w:rsid w:val="00385254"/>
    <w:rsid w:val="00386CBF"/>
    <w:rsid w:val="00390434"/>
    <w:rsid w:val="00390A27"/>
    <w:rsid w:val="003928F0"/>
    <w:rsid w:val="003941E4"/>
    <w:rsid w:val="00394D84"/>
    <w:rsid w:val="003971B7"/>
    <w:rsid w:val="003977B6"/>
    <w:rsid w:val="003A345A"/>
    <w:rsid w:val="003A4056"/>
    <w:rsid w:val="003B0043"/>
    <w:rsid w:val="003B30A8"/>
    <w:rsid w:val="003B3736"/>
    <w:rsid w:val="003B55C4"/>
    <w:rsid w:val="003C0EDE"/>
    <w:rsid w:val="003C2E6C"/>
    <w:rsid w:val="003D0ABE"/>
    <w:rsid w:val="003D1CD8"/>
    <w:rsid w:val="003D25E6"/>
    <w:rsid w:val="003D36DA"/>
    <w:rsid w:val="003D6B71"/>
    <w:rsid w:val="003E00C3"/>
    <w:rsid w:val="003E068C"/>
    <w:rsid w:val="003E0D6D"/>
    <w:rsid w:val="003E108D"/>
    <w:rsid w:val="003E740E"/>
    <w:rsid w:val="003E77BD"/>
    <w:rsid w:val="003F1E92"/>
    <w:rsid w:val="00402194"/>
    <w:rsid w:val="004032C4"/>
    <w:rsid w:val="0040644D"/>
    <w:rsid w:val="00407374"/>
    <w:rsid w:val="00415549"/>
    <w:rsid w:val="0042058A"/>
    <w:rsid w:val="004211FB"/>
    <w:rsid w:val="00421268"/>
    <w:rsid w:val="004226A7"/>
    <w:rsid w:val="00423F85"/>
    <w:rsid w:val="004258C6"/>
    <w:rsid w:val="004265B9"/>
    <w:rsid w:val="00430717"/>
    <w:rsid w:val="00432085"/>
    <w:rsid w:val="00432F0B"/>
    <w:rsid w:val="0043686C"/>
    <w:rsid w:val="00446392"/>
    <w:rsid w:val="00446AA7"/>
    <w:rsid w:val="004471D8"/>
    <w:rsid w:val="004509CE"/>
    <w:rsid w:val="004526F7"/>
    <w:rsid w:val="004543B5"/>
    <w:rsid w:val="0046104E"/>
    <w:rsid w:val="004610C4"/>
    <w:rsid w:val="00462EFD"/>
    <w:rsid w:val="00463E06"/>
    <w:rsid w:val="00465E9D"/>
    <w:rsid w:val="00465F19"/>
    <w:rsid w:val="004710FE"/>
    <w:rsid w:val="004724AE"/>
    <w:rsid w:val="0047277C"/>
    <w:rsid w:val="004727BF"/>
    <w:rsid w:val="00473BDE"/>
    <w:rsid w:val="004813B6"/>
    <w:rsid w:val="00482772"/>
    <w:rsid w:val="00486618"/>
    <w:rsid w:val="00490CB2"/>
    <w:rsid w:val="00491C5B"/>
    <w:rsid w:val="004A3EB1"/>
    <w:rsid w:val="004A5782"/>
    <w:rsid w:val="004A619B"/>
    <w:rsid w:val="004B0047"/>
    <w:rsid w:val="004B40AB"/>
    <w:rsid w:val="004B5539"/>
    <w:rsid w:val="004B7594"/>
    <w:rsid w:val="004C2968"/>
    <w:rsid w:val="004C37EC"/>
    <w:rsid w:val="004C5B15"/>
    <w:rsid w:val="004D5755"/>
    <w:rsid w:val="004D5973"/>
    <w:rsid w:val="004E173E"/>
    <w:rsid w:val="004E194C"/>
    <w:rsid w:val="004E5BFF"/>
    <w:rsid w:val="004F15BE"/>
    <w:rsid w:val="004F3489"/>
    <w:rsid w:val="004F44B7"/>
    <w:rsid w:val="004F469D"/>
    <w:rsid w:val="004F6CD5"/>
    <w:rsid w:val="005000FB"/>
    <w:rsid w:val="00501304"/>
    <w:rsid w:val="00505232"/>
    <w:rsid w:val="00505A94"/>
    <w:rsid w:val="005062AD"/>
    <w:rsid w:val="00511788"/>
    <w:rsid w:val="00513377"/>
    <w:rsid w:val="005134FF"/>
    <w:rsid w:val="00514CCD"/>
    <w:rsid w:val="00520842"/>
    <w:rsid w:val="00520CD1"/>
    <w:rsid w:val="00521D99"/>
    <w:rsid w:val="0053551B"/>
    <w:rsid w:val="00535E9F"/>
    <w:rsid w:val="0053633F"/>
    <w:rsid w:val="00536D9E"/>
    <w:rsid w:val="00542D93"/>
    <w:rsid w:val="0054635A"/>
    <w:rsid w:val="00546AE3"/>
    <w:rsid w:val="00546D4B"/>
    <w:rsid w:val="00557016"/>
    <w:rsid w:val="0056062F"/>
    <w:rsid w:val="005617B5"/>
    <w:rsid w:val="00561A93"/>
    <w:rsid w:val="00565502"/>
    <w:rsid w:val="00565F5D"/>
    <w:rsid w:val="0057278B"/>
    <w:rsid w:val="0057564D"/>
    <w:rsid w:val="005757B7"/>
    <w:rsid w:val="00576BEA"/>
    <w:rsid w:val="00576F0A"/>
    <w:rsid w:val="00581857"/>
    <w:rsid w:val="00581938"/>
    <w:rsid w:val="00582F00"/>
    <w:rsid w:val="00584EE9"/>
    <w:rsid w:val="00587746"/>
    <w:rsid w:val="005909D7"/>
    <w:rsid w:val="00590C74"/>
    <w:rsid w:val="005929BC"/>
    <w:rsid w:val="00593092"/>
    <w:rsid w:val="00594CBC"/>
    <w:rsid w:val="005A2A8B"/>
    <w:rsid w:val="005A3620"/>
    <w:rsid w:val="005A3DBF"/>
    <w:rsid w:val="005A4354"/>
    <w:rsid w:val="005A6ADB"/>
    <w:rsid w:val="005B5964"/>
    <w:rsid w:val="005C1222"/>
    <w:rsid w:val="005C3BF9"/>
    <w:rsid w:val="005C5E50"/>
    <w:rsid w:val="005C793D"/>
    <w:rsid w:val="005C7F8F"/>
    <w:rsid w:val="005D523C"/>
    <w:rsid w:val="005D6B9A"/>
    <w:rsid w:val="005D7345"/>
    <w:rsid w:val="005E1ADC"/>
    <w:rsid w:val="005E2B0D"/>
    <w:rsid w:val="005E3ADB"/>
    <w:rsid w:val="005F1174"/>
    <w:rsid w:val="005F1230"/>
    <w:rsid w:val="005F1560"/>
    <w:rsid w:val="005F43E9"/>
    <w:rsid w:val="005F4947"/>
    <w:rsid w:val="005F678C"/>
    <w:rsid w:val="005F6DA8"/>
    <w:rsid w:val="00602C80"/>
    <w:rsid w:val="00603014"/>
    <w:rsid w:val="00613247"/>
    <w:rsid w:val="006158DD"/>
    <w:rsid w:val="00616822"/>
    <w:rsid w:val="0062106E"/>
    <w:rsid w:val="00625351"/>
    <w:rsid w:val="00625C81"/>
    <w:rsid w:val="00627D55"/>
    <w:rsid w:val="00630145"/>
    <w:rsid w:val="0063211C"/>
    <w:rsid w:val="00632281"/>
    <w:rsid w:val="0063264D"/>
    <w:rsid w:val="006358CA"/>
    <w:rsid w:val="00636F66"/>
    <w:rsid w:val="00637E92"/>
    <w:rsid w:val="00640A44"/>
    <w:rsid w:val="00640CCE"/>
    <w:rsid w:val="0064613E"/>
    <w:rsid w:val="0064650A"/>
    <w:rsid w:val="00650415"/>
    <w:rsid w:val="006513FD"/>
    <w:rsid w:val="00651F71"/>
    <w:rsid w:val="0065221C"/>
    <w:rsid w:val="00653475"/>
    <w:rsid w:val="006558E5"/>
    <w:rsid w:val="006578C2"/>
    <w:rsid w:val="00661D59"/>
    <w:rsid w:val="006646B2"/>
    <w:rsid w:val="00666105"/>
    <w:rsid w:val="00670081"/>
    <w:rsid w:val="00671DD6"/>
    <w:rsid w:val="006774DD"/>
    <w:rsid w:val="006804B7"/>
    <w:rsid w:val="006833BC"/>
    <w:rsid w:val="00683888"/>
    <w:rsid w:val="00690968"/>
    <w:rsid w:val="00690BB6"/>
    <w:rsid w:val="0069114F"/>
    <w:rsid w:val="00694CC8"/>
    <w:rsid w:val="00694D62"/>
    <w:rsid w:val="006A0268"/>
    <w:rsid w:val="006A1DCF"/>
    <w:rsid w:val="006A2411"/>
    <w:rsid w:val="006A68AD"/>
    <w:rsid w:val="006A7775"/>
    <w:rsid w:val="006B3C7C"/>
    <w:rsid w:val="006B6413"/>
    <w:rsid w:val="006B7EB3"/>
    <w:rsid w:val="006C05B6"/>
    <w:rsid w:val="006C0E59"/>
    <w:rsid w:val="006C1135"/>
    <w:rsid w:val="006C26D6"/>
    <w:rsid w:val="006C6283"/>
    <w:rsid w:val="006D1A34"/>
    <w:rsid w:val="006D6FE6"/>
    <w:rsid w:val="006E0DF9"/>
    <w:rsid w:val="006E182B"/>
    <w:rsid w:val="006E3234"/>
    <w:rsid w:val="006E5C4D"/>
    <w:rsid w:val="006E7A5E"/>
    <w:rsid w:val="006F0702"/>
    <w:rsid w:val="006F26D3"/>
    <w:rsid w:val="006F28AA"/>
    <w:rsid w:val="006F2CEA"/>
    <w:rsid w:val="006F43EF"/>
    <w:rsid w:val="006F71BF"/>
    <w:rsid w:val="006F7587"/>
    <w:rsid w:val="00700AEA"/>
    <w:rsid w:val="00702BB2"/>
    <w:rsid w:val="00703F52"/>
    <w:rsid w:val="0070634B"/>
    <w:rsid w:val="00707039"/>
    <w:rsid w:val="00707BB8"/>
    <w:rsid w:val="00712E1F"/>
    <w:rsid w:val="00715E6E"/>
    <w:rsid w:val="00720913"/>
    <w:rsid w:val="00721554"/>
    <w:rsid w:val="0072216C"/>
    <w:rsid w:val="00725026"/>
    <w:rsid w:val="00725D28"/>
    <w:rsid w:val="007305E5"/>
    <w:rsid w:val="007330D6"/>
    <w:rsid w:val="00733A6B"/>
    <w:rsid w:val="00733FF6"/>
    <w:rsid w:val="00734F63"/>
    <w:rsid w:val="00740683"/>
    <w:rsid w:val="00741373"/>
    <w:rsid w:val="00744FBF"/>
    <w:rsid w:val="00757958"/>
    <w:rsid w:val="0076103E"/>
    <w:rsid w:val="00762ACD"/>
    <w:rsid w:val="0076317B"/>
    <w:rsid w:val="0076585D"/>
    <w:rsid w:val="0077069D"/>
    <w:rsid w:val="00771204"/>
    <w:rsid w:val="007717E7"/>
    <w:rsid w:val="007739C5"/>
    <w:rsid w:val="007757CF"/>
    <w:rsid w:val="00775E81"/>
    <w:rsid w:val="0078044E"/>
    <w:rsid w:val="00780C4C"/>
    <w:rsid w:val="00780CA8"/>
    <w:rsid w:val="00782AC9"/>
    <w:rsid w:val="00782EDB"/>
    <w:rsid w:val="00783051"/>
    <w:rsid w:val="00783E95"/>
    <w:rsid w:val="0079065B"/>
    <w:rsid w:val="007913E9"/>
    <w:rsid w:val="007A0336"/>
    <w:rsid w:val="007A121E"/>
    <w:rsid w:val="007A1B44"/>
    <w:rsid w:val="007A1FA1"/>
    <w:rsid w:val="007A52B2"/>
    <w:rsid w:val="007A5822"/>
    <w:rsid w:val="007A784E"/>
    <w:rsid w:val="007B113B"/>
    <w:rsid w:val="007B47EC"/>
    <w:rsid w:val="007B5E73"/>
    <w:rsid w:val="007B6E8E"/>
    <w:rsid w:val="007C09A7"/>
    <w:rsid w:val="007C131D"/>
    <w:rsid w:val="007C261F"/>
    <w:rsid w:val="007C7D35"/>
    <w:rsid w:val="007D07F6"/>
    <w:rsid w:val="007D0ACB"/>
    <w:rsid w:val="007D1658"/>
    <w:rsid w:val="007D2813"/>
    <w:rsid w:val="007E6D0D"/>
    <w:rsid w:val="007F0337"/>
    <w:rsid w:val="007F1614"/>
    <w:rsid w:val="007F2DDF"/>
    <w:rsid w:val="007F7F05"/>
    <w:rsid w:val="00801020"/>
    <w:rsid w:val="00801038"/>
    <w:rsid w:val="00811886"/>
    <w:rsid w:val="0081656D"/>
    <w:rsid w:val="008174ED"/>
    <w:rsid w:val="00820472"/>
    <w:rsid w:val="0083167C"/>
    <w:rsid w:val="0083460A"/>
    <w:rsid w:val="00834BDC"/>
    <w:rsid w:val="00837626"/>
    <w:rsid w:val="008379E0"/>
    <w:rsid w:val="00837B36"/>
    <w:rsid w:val="00843434"/>
    <w:rsid w:val="00846174"/>
    <w:rsid w:val="00852740"/>
    <w:rsid w:val="008566F4"/>
    <w:rsid w:val="008602AA"/>
    <w:rsid w:val="008635FC"/>
    <w:rsid w:val="00875F58"/>
    <w:rsid w:val="00875FC7"/>
    <w:rsid w:val="00877871"/>
    <w:rsid w:val="00880C50"/>
    <w:rsid w:val="008813C2"/>
    <w:rsid w:val="00887DD5"/>
    <w:rsid w:val="00887E7F"/>
    <w:rsid w:val="00891A35"/>
    <w:rsid w:val="00892B35"/>
    <w:rsid w:val="00893344"/>
    <w:rsid w:val="00895B06"/>
    <w:rsid w:val="008A15E3"/>
    <w:rsid w:val="008A176C"/>
    <w:rsid w:val="008A4E2F"/>
    <w:rsid w:val="008A5492"/>
    <w:rsid w:val="008A5F5F"/>
    <w:rsid w:val="008B21E1"/>
    <w:rsid w:val="008C2344"/>
    <w:rsid w:val="008C3E4D"/>
    <w:rsid w:val="008D000E"/>
    <w:rsid w:val="008D129D"/>
    <w:rsid w:val="008D1B2E"/>
    <w:rsid w:val="008D3E5F"/>
    <w:rsid w:val="008D5032"/>
    <w:rsid w:val="008D6554"/>
    <w:rsid w:val="008E0020"/>
    <w:rsid w:val="008E057C"/>
    <w:rsid w:val="008E1A3F"/>
    <w:rsid w:val="008E2F60"/>
    <w:rsid w:val="008E46BB"/>
    <w:rsid w:val="008E502D"/>
    <w:rsid w:val="008E5C5D"/>
    <w:rsid w:val="008E7232"/>
    <w:rsid w:val="008F0BCB"/>
    <w:rsid w:val="008F26FE"/>
    <w:rsid w:val="008F3CE2"/>
    <w:rsid w:val="008F7776"/>
    <w:rsid w:val="00900E33"/>
    <w:rsid w:val="00901D21"/>
    <w:rsid w:val="0090295C"/>
    <w:rsid w:val="00904BD4"/>
    <w:rsid w:val="00910EFC"/>
    <w:rsid w:val="00914680"/>
    <w:rsid w:val="00914CBB"/>
    <w:rsid w:val="009164AA"/>
    <w:rsid w:val="00920F09"/>
    <w:rsid w:val="00922239"/>
    <w:rsid w:val="0092231B"/>
    <w:rsid w:val="00922EDC"/>
    <w:rsid w:val="00922F2C"/>
    <w:rsid w:val="0092573B"/>
    <w:rsid w:val="00931D77"/>
    <w:rsid w:val="00932342"/>
    <w:rsid w:val="00933E34"/>
    <w:rsid w:val="00941091"/>
    <w:rsid w:val="00944517"/>
    <w:rsid w:val="00944B2F"/>
    <w:rsid w:val="00952AE6"/>
    <w:rsid w:val="00954241"/>
    <w:rsid w:val="009559A9"/>
    <w:rsid w:val="00957361"/>
    <w:rsid w:val="0096254E"/>
    <w:rsid w:val="00972287"/>
    <w:rsid w:val="00985179"/>
    <w:rsid w:val="00986EE8"/>
    <w:rsid w:val="00990449"/>
    <w:rsid w:val="00997AD4"/>
    <w:rsid w:val="00997B01"/>
    <w:rsid w:val="009A01C5"/>
    <w:rsid w:val="009A369F"/>
    <w:rsid w:val="009A4464"/>
    <w:rsid w:val="009A70D2"/>
    <w:rsid w:val="009B0C1E"/>
    <w:rsid w:val="009B0C9A"/>
    <w:rsid w:val="009C32B9"/>
    <w:rsid w:val="009C4C7C"/>
    <w:rsid w:val="009D3493"/>
    <w:rsid w:val="009E157B"/>
    <w:rsid w:val="009E20BC"/>
    <w:rsid w:val="009E3E0F"/>
    <w:rsid w:val="009E5182"/>
    <w:rsid w:val="009E7B3F"/>
    <w:rsid w:val="009F1141"/>
    <w:rsid w:val="009F1ECD"/>
    <w:rsid w:val="009F33E2"/>
    <w:rsid w:val="00A00BF4"/>
    <w:rsid w:val="00A01009"/>
    <w:rsid w:val="00A0105E"/>
    <w:rsid w:val="00A03ED0"/>
    <w:rsid w:val="00A0705B"/>
    <w:rsid w:val="00A07F0F"/>
    <w:rsid w:val="00A10A96"/>
    <w:rsid w:val="00A11C38"/>
    <w:rsid w:val="00A1363A"/>
    <w:rsid w:val="00A16491"/>
    <w:rsid w:val="00A176ED"/>
    <w:rsid w:val="00A177E4"/>
    <w:rsid w:val="00A17804"/>
    <w:rsid w:val="00A17E45"/>
    <w:rsid w:val="00A20D9F"/>
    <w:rsid w:val="00A25105"/>
    <w:rsid w:val="00A26902"/>
    <w:rsid w:val="00A26A55"/>
    <w:rsid w:val="00A356A0"/>
    <w:rsid w:val="00A401FF"/>
    <w:rsid w:val="00A438D8"/>
    <w:rsid w:val="00A44E37"/>
    <w:rsid w:val="00A46AF4"/>
    <w:rsid w:val="00A47AF7"/>
    <w:rsid w:val="00A53CA4"/>
    <w:rsid w:val="00A5418B"/>
    <w:rsid w:val="00A555A3"/>
    <w:rsid w:val="00A601FD"/>
    <w:rsid w:val="00A63D8A"/>
    <w:rsid w:val="00A666B0"/>
    <w:rsid w:val="00A70357"/>
    <w:rsid w:val="00A70F1B"/>
    <w:rsid w:val="00A83317"/>
    <w:rsid w:val="00A85B74"/>
    <w:rsid w:val="00A9047D"/>
    <w:rsid w:val="00A91062"/>
    <w:rsid w:val="00A9667C"/>
    <w:rsid w:val="00A96E23"/>
    <w:rsid w:val="00A97590"/>
    <w:rsid w:val="00A97777"/>
    <w:rsid w:val="00AA00FA"/>
    <w:rsid w:val="00AA017F"/>
    <w:rsid w:val="00AA23B9"/>
    <w:rsid w:val="00AA35EE"/>
    <w:rsid w:val="00AB262E"/>
    <w:rsid w:val="00AB3E9D"/>
    <w:rsid w:val="00AB4889"/>
    <w:rsid w:val="00AB70AD"/>
    <w:rsid w:val="00AB7592"/>
    <w:rsid w:val="00AB7FF2"/>
    <w:rsid w:val="00AC46D5"/>
    <w:rsid w:val="00AD0CB4"/>
    <w:rsid w:val="00AD13AA"/>
    <w:rsid w:val="00AD531F"/>
    <w:rsid w:val="00AD721C"/>
    <w:rsid w:val="00AD78C8"/>
    <w:rsid w:val="00AE3F76"/>
    <w:rsid w:val="00AE7AA2"/>
    <w:rsid w:val="00AF1DA0"/>
    <w:rsid w:val="00AF20EF"/>
    <w:rsid w:val="00AF3553"/>
    <w:rsid w:val="00AF3B25"/>
    <w:rsid w:val="00AF3C68"/>
    <w:rsid w:val="00AF5D4D"/>
    <w:rsid w:val="00AF5F70"/>
    <w:rsid w:val="00AF7DF9"/>
    <w:rsid w:val="00B00162"/>
    <w:rsid w:val="00B02C02"/>
    <w:rsid w:val="00B0482C"/>
    <w:rsid w:val="00B10139"/>
    <w:rsid w:val="00B106A7"/>
    <w:rsid w:val="00B11E6F"/>
    <w:rsid w:val="00B1239A"/>
    <w:rsid w:val="00B12EC6"/>
    <w:rsid w:val="00B147D9"/>
    <w:rsid w:val="00B164B2"/>
    <w:rsid w:val="00B209E9"/>
    <w:rsid w:val="00B25F0B"/>
    <w:rsid w:val="00B30EE2"/>
    <w:rsid w:val="00B34EED"/>
    <w:rsid w:val="00B35CFF"/>
    <w:rsid w:val="00B36EB2"/>
    <w:rsid w:val="00B40EDB"/>
    <w:rsid w:val="00B40EF8"/>
    <w:rsid w:val="00B43C11"/>
    <w:rsid w:val="00B43DF7"/>
    <w:rsid w:val="00B44FD3"/>
    <w:rsid w:val="00B46AAF"/>
    <w:rsid w:val="00B47200"/>
    <w:rsid w:val="00B51FEF"/>
    <w:rsid w:val="00B52863"/>
    <w:rsid w:val="00B53CEE"/>
    <w:rsid w:val="00B558B7"/>
    <w:rsid w:val="00B566F3"/>
    <w:rsid w:val="00B5701C"/>
    <w:rsid w:val="00B577BC"/>
    <w:rsid w:val="00B57CCD"/>
    <w:rsid w:val="00B6205A"/>
    <w:rsid w:val="00B63946"/>
    <w:rsid w:val="00B658DC"/>
    <w:rsid w:val="00B66995"/>
    <w:rsid w:val="00B7227F"/>
    <w:rsid w:val="00B739AA"/>
    <w:rsid w:val="00B73E0B"/>
    <w:rsid w:val="00B74AF1"/>
    <w:rsid w:val="00B750BE"/>
    <w:rsid w:val="00B76008"/>
    <w:rsid w:val="00B76536"/>
    <w:rsid w:val="00B80C6E"/>
    <w:rsid w:val="00B81DE3"/>
    <w:rsid w:val="00B84CBA"/>
    <w:rsid w:val="00B870DB"/>
    <w:rsid w:val="00B907C7"/>
    <w:rsid w:val="00B91E75"/>
    <w:rsid w:val="00B94110"/>
    <w:rsid w:val="00B94E47"/>
    <w:rsid w:val="00B96DF9"/>
    <w:rsid w:val="00B972E6"/>
    <w:rsid w:val="00BA1219"/>
    <w:rsid w:val="00BA2923"/>
    <w:rsid w:val="00BA3557"/>
    <w:rsid w:val="00BA549A"/>
    <w:rsid w:val="00BA6138"/>
    <w:rsid w:val="00BB088A"/>
    <w:rsid w:val="00BB24D8"/>
    <w:rsid w:val="00BB64BB"/>
    <w:rsid w:val="00BC667F"/>
    <w:rsid w:val="00BC7029"/>
    <w:rsid w:val="00BD0AC7"/>
    <w:rsid w:val="00BD2134"/>
    <w:rsid w:val="00BD4A6C"/>
    <w:rsid w:val="00BD4A9E"/>
    <w:rsid w:val="00BD530F"/>
    <w:rsid w:val="00BD5B23"/>
    <w:rsid w:val="00BE2A3F"/>
    <w:rsid w:val="00BE5CFA"/>
    <w:rsid w:val="00BF00CC"/>
    <w:rsid w:val="00BF1158"/>
    <w:rsid w:val="00BF2C54"/>
    <w:rsid w:val="00BF439D"/>
    <w:rsid w:val="00BF4FC8"/>
    <w:rsid w:val="00C02F61"/>
    <w:rsid w:val="00C03194"/>
    <w:rsid w:val="00C03199"/>
    <w:rsid w:val="00C03EC0"/>
    <w:rsid w:val="00C10BF8"/>
    <w:rsid w:val="00C13147"/>
    <w:rsid w:val="00C13D0D"/>
    <w:rsid w:val="00C21E92"/>
    <w:rsid w:val="00C2411C"/>
    <w:rsid w:val="00C24891"/>
    <w:rsid w:val="00C268D2"/>
    <w:rsid w:val="00C26C24"/>
    <w:rsid w:val="00C34C43"/>
    <w:rsid w:val="00C40454"/>
    <w:rsid w:val="00C4535B"/>
    <w:rsid w:val="00C473E0"/>
    <w:rsid w:val="00C5064C"/>
    <w:rsid w:val="00C53439"/>
    <w:rsid w:val="00C538F4"/>
    <w:rsid w:val="00C54D90"/>
    <w:rsid w:val="00C5557B"/>
    <w:rsid w:val="00C56514"/>
    <w:rsid w:val="00C645DC"/>
    <w:rsid w:val="00C66BB4"/>
    <w:rsid w:val="00C66E65"/>
    <w:rsid w:val="00C67136"/>
    <w:rsid w:val="00C67BB0"/>
    <w:rsid w:val="00C67F17"/>
    <w:rsid w:val="00C711C9"/>
    <w:rsid w:val="00C71802"/>
    <w:rsid w:val="00C73C89"/>
    <w:rsid w:val="00C74D9B"/>
    <w:rsid w:val="00C75BA4"/>
    <w:rsid w:val="00C77977"/>
    <w:rsid w:val="00C8302C"/>
    <w:rsid w:val="00C84183"/>
    <w:rsid w:val="00C8479A"/>
    <w:rsid w:val="00C863DC"/>
    <w:rsid w:val="00C87C07"/>
    <w:rsid w:val="00C94C4B"/>
    <w:rsid w:val="00C95084"/>
    <w:rsid w:val="00CA0521"/>
    <w:rsid w:val="00CA545C"/>
    <w:rsid w:val="00CA6F37"/>
    <w:rsid w:val="00CB0922"/>
    <w:rsid w:val="00CB2967"/>
    <w:rsid w:val="00CB4259"/>
    <w:rsid w:val="00CB48E3"/>
    <w:rsid w:val="00CB50EF"/>
    <w:rsid w:val="00CB61B9"/>
    <w:rsid w:val="00CB74F2"/>
    <w:rsid w:val="00CB7E9C"/>
    <w:rsid w:val="00CC064E"/>
    <w:rsid w:val="00CC09A5"/>
    <w:rsid w:val="00CC45A8"/>
    <w:rsid w:val="00CC473D"/>
    <w:rsid w:val="00CC5618"/>
    <w:rsid w:val="00CC73EA"/>
    <w:rsid w:val="00CC7BA0"/>
    <w:rsid w:val="00CD07C7"/>
    <w:rsid w:val="00CD19F6"/>
    <w:rsid w:val="00CD4044"/>
    <w:rsid w:val="00CD4807"/>
    <w:rsid w:val="00CD5049"/>
    <w:rsid w:val="00CD5DEF"/>
    <w:rsid w:val="00CE13FB"/>
    <w:rsid w:val="00CE3E1D"/>
    <w:rsid w:val="00CE6CB5"/>
    <w:rsid w:val="00CF46BE"/>
    <w:rsid w:val="00CF6D05"/>
    <w:rsid w:val="00D0021C"/>
    <w:rsid w:val="00D1560B"/>
    <w:rsid w:val="00D1584F"/>
    <w:rsid w:val="00D1758E"/>
    <w:rsid w:val="00D17CC2"/>
    <w:rsid w:val="00D20482"/>
    <w:rsid w:val="00D21DDA"/>
    <w:rsid w:val="00D26FDB"/>
    <w:rsid w:val="00D3149F"/>
    <w:rsid w:val="00D32FB5"/>
    <w:rsid w:val="00D339F7"/>
    <w:rsid w:val="00D36296"/>
    <w:rsid w:val="00D40FCE"/>
    <w:rsid w:val="00D452F1"/>
    <w:rsid w:val="00D47966"/>
    <w:rsid w:val="00D546AB"/>
    <w:rsid w:val="00D54E69"/>
    <w:rsid w:val="00D57953"/>
    <w:rsid w:val="00D623C1"/>
    <w:rsid w:val="00D65331"/>
    <w:rsid w:val="00D6589A"/>
    <w:rsid w:val="00D67865"/>
    <w:rsid w:val="00D7504D"/>
    <w:rsid w:val="00D75873"/>
    <w:rsid w:val="00D75EEB"/>
    <w:rsid w:val="00D77635"/>
    <w:rsid w:val="00D80500"/>
    <w:rsid w:val="00D80B87"/>
    <w:rsid w:val="00D818F4"/>
    <w:rsid w:val="00D82E49"/>
    <w:rsid w:val="00D83767"/>
    <w:rsid w:val="00D83943"/>
    <w:rsid w:val="00D84ADD"/>
    <w:rsid w:val="00D93CC0"/>
    <w:rsid w:val="00DA0E2C"/>
    <w:rsid w:val="00DA4D34"/>
    <w:rsid w:val="00DB187C"/>
    <w:rsid w:val="00DB4C6B"/>
    <w:rsid w:val="00DB4C87"/>
    <w:rsid w:val="00DB61B0"/>
    <w:rsid w:val="00DB6A1C"/>
    <w:rsid w:val="00DC097B"/>
    <w:rsid w:val="00DC1117"/>
    <w:rsid w:val="00DD019F"/>
    <w:rsid w:val="00DD10EE"/>
    <w:rsid w:val="00DD1D63"/>
    <w:rsid w:val="00DD27D9"/>
    <w:rsid w:val="00DD529B"/>
    <w:rsid w:val="00DD7261"/>
    <w:rsid w:val="00DE0D99"/>
    <w:rsid w:val="00DE22B5"/>
    <w:rsid w:val="00DE28C0"/>
    <w:rsid w:val="00DE4C32"/>
    <w:rsid w:val="00DE7ED6"/>
    <w:rsid w:val="00DF230D"/>
    <w:rsid w:val="00DF23A0"/>
    <w:rsid w:val="00DF48C9"/>
    <w:rsid w:val="00DF4FD3"/>
    <w:rsid w:val="00DF67D5"/>
    <w:rsid w:val="00DF722F"/>
    <w:rsid w:val="00E01878"/>
    <w:rsid w:val="00E01A3A"/>
    <w:rsid w:val="00E02600"/>
    <w:rsid w:val="00E02D7B"/>
    <w:rsid w:val="00E07684"/>
    <w:rsid w:val="00E111CA"/>
    <w:rsid w:val="00E11C4B"/>
    <w:rsid w:val="00E135D8"/>
    <w:rsid w:val="00E14D23"/>
    <w:rsid w:val="00E14F45"/>
    <w:rsid w:val="00E1532D"/>
    <w:rsid w:val="00E15F96"/>
    <w:rsid w:val="00E20938"/>
    <w:rsid w:val="00E22E01"/>
    <w:rsid w:val="00E24EF7"/>
    <w:rsid w:val="00E26A10"/>
    <w:rsid w:val="00E271B0"/>
    <w:rsid w:val="00E271E9"/>
    <w:rsid w:val="00E275FB"/>
    <w:rsid w:val="00E30777"/>
    <w:rsid w:val="00E32833"/>
    <w:rsid w:val="00E338E4"/>
    <w:rsid w:val="00E360C3"/>
    <w:rsid w:val="00E373A3"/>
    <w:rsid w:val="00E374EC"/>
    <w:rsid w:val="00E37E93"/>
    <w:rsid w:val="00E4598E"/>
    <w:rsid w:val="00E50CB0"/>
    <w:rsid w:val="00E62480"/>
    <w:rsid w:val="00E64197"/>
    <w:rsid w:val="00E65017"/>
    <w:rsid w:val="00E66597"/>
    <w:rsid w:val="00E67D17"/>
    <w:rsid w:val="00E7110B"/>
    <w:rsid w:val="00E71163"/>
    <w:rsid w:val="00E716A3"/>
    <w:rsid w:val="00E842CA"/>
    <w:rsid w:val="00E90F0A"/>
    <w:rsid w:val="00EA0279"/>
    <w:rsid w:val="00EA0515"/>
    <w:rsid w:val="00EA6E71"/>
    <w:rsid w:val="00EA7215"/>
    <w:rsid w:val="00EB0184"/>
    <w:rsid w:val="00EB28B0"/>
    <w:rsid w:val="00EB3217"/>
    <w:rsid w:val="00EB650F"/>
    <w:rsid w:val="00EC1803"/>
    <w:rsid w:val="00EC385C"/>
    <w:rsid w:val="00EC4316"/>
    <w:rsid w:val="00EC6F4B"/>
    <w:rsid w:val="00ED18FB"/>
    <w:rsid w:val="00ED2F5F"/>
    <w:rsid w:val="00ED2FF2"/>
    <w:rsid w:val="00ED3C54"/>
    <w:rsid w:val="00ED70E1"/>
    <w:rsid w:val="00EE14F4"/>
    <w:rsid w:val="00EE635A"/>
    <w:rsid w:val="00EE68CA"/>
    <w:rsid w:val="00EE6DE3"/>
    <w:rsid w:val="00EE749C"/>
    <w:rsid w:val="00EF043E"/>
    <w:rsid w:val="00EF121B"/>
    <w:rsid w:val="00EF14A4"/>
    <w:rsid w:val="00EF4F01"/>
    <w:rsid w:val="00EF57F7"/>
    <w:rsid w:val="00EF7FC9"/>
    <w:rsid w:val="00F02A0B"/>
    <w:rsid w:val="00F02C86"/>
    <w:rsid w:val="00F042F1"/>
    <w:rsid w:val="00F0579E"/>
    <w:rsid w:val="00F133F4"/>
    <w:rsid w:val="00F15867"/>
    <w:rsid w:val="00F1651D"/>
    <w:rsid w:val="00F217EF"/>
    <w:rsid w:val="00F30FB5"/>
    <w:rsid w:val="00F31518"/>
    <w:rsid w:val="00F32DFC"/>
    <w:rsid w:val="00F32EBD"/>
    <w:rsid w:val="00F3544C"/>
    <w:rsid w:val="00F35E15"/>
    <w:rsid w:val="00F36008"/>
    <w:rsid w:val="00F373CA"/>
    <w:rsid w:val="00F37554"/>
    <w:rsid w:val="00F379E2"/>
    <w:rsid w:val="00F4268E"/>
    <w:rsid w:val="00F43D01"/>
    <w:rsid w:val="00F44DA7"/>
    <w:rsid w:val="00F512EE"/>
    <w:rsid w:val="00F51DA8"/>
    <w:rsid w:val="00F55344"/>
    <w:rsid w:val="00F62DE1"/>
    <w:rsid w:val="00F64B24"/>
    <w:rsid w:val="00F65872"/>
    <w:rsid w:val="00F65E6F"/>
    <w:rsid w:val="00F7150C"/>
    <w:rsid w:val="00F74269"/>
    <w:rsid w:val="00F761C5"/>
    <w:rsid w:val="00F80201"/>
    <w:rsid w:val="00F80643"/>
    <w:rsid w:val="00F82238"/>
    <w:rsid w:val="00F855D7"/>
    <w:rsid w:val="00F906BC"/>
    <w:rsid w:val="00F934E7"/>
    <w:rsid w:val="00F963A4"/>
    <w:rsid w:val="00FA32F2"/>
    <w:rsid w:val="00FA4AD9"/>
    <w:rsid w:val="00FA5582"/>
    <w:rsid w:val="00FA6071"/>
    <w:rsid w:val="00FA7EBF"/>
    <w:rsid w:val="00FA7F85"/>
    <w:rsid w:val="00FB0948"/>
    <w:rsid w:val="00FB0DEA"/>
    <w:rsid w:val="00FB0F14"/>
    <w:rsid w:val="00FB174F"/>
    <w:rsid w:val="00FB2168"/>
    <w:rsid w:val="00FB39CE"/>
    <w:rsid w:val="00FB3C47"/>
    <w:rsid w:val="00FB5903"/>
    <w:rsid w:val="00FC2BB4"/>
    <w:rsid w:val="00FC57E0"/>
    <w:rsid w:val="00FD25C3"/>
    <w:rsid w:val="00FD2CCC"/>
    <w:rsid w:val="00FD2D56"/>
    <w:rsid w:val="00FD2E18"/>
    <w:rsid w:val="00FD3CA7"/>
    <w:rsid w:val="00FD3DC1"/>
    <w:rsid w:val="00FD3E22"/>
    <w:rsid w:val="00FE097D"/>
    <w:rsid w:val="00FE2BC7"/>
    <w:rsid w:val="00FE304A"/>
    <w:rsid w:val="00FE5136"/>
    <w:rsid w:val="00FE58B6"/>
    <w:rsid w:val="00FF0198"/>
    <w:rsid w:val="00FF427B"/>
    <w:rsid w:val="00FF42E8"/>
    <w:rsid w:val="00FF6A6C"/>
    <w:rsid w:val="00FF747D"/>
    <w:rsid w:val="00FF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F251D"/>
  <w15:chartTrackingRefBased/>
  <w15:docId w15:val="{5D07F7BF-DD7C-439E-940F-C518B7B42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A3F"/>
    <w:pPr>
      <w:widowControl w:val="0"/>
      <w:ind w:firstLine="709"/>
      <w:jc w:val="both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57813"/>
    <w:pPr>
      <w:keepNext/>
      <w:keepLines/>
      <w:widowControl/>
      <w:spacing w:before="500" w:after="400"/>
      <w:ind w:firstLine="0"/>
      <w:jc w:val="center"/>
      <w:outlineLvl w:val="0"/>
    </w:pPr>
    <w:rPr>
      <w:rFonts w:eastAsia="Times New Roman"/>
      <w:b/>
      <w:bCs/>
      <w:sz w:val="32"/>
      <w:szCs w:val="28"/>
      <w:lang w:val="x-none"/>
    </w:rPr>
  </w:style>
  <w:style w:type="paragraph" w:styleId="2">
    <w:name w:val="heading 2"/>
    <w:basedOn w:val="a"/>
    <w:next w:val="a"/>
    <w:link w:val="20"/>
    <w:unhideWhenUsed/>
    <w:qFormat/>
    <w:rsid w:val="00057813"/>
    <w:pPr>
      <w:keepNext/>
      <w:keepLines/>
      <w:widowControl/>
      <w:spacing w:before="400" w:after="300"/>
      <w:ind w:firstLine="0"/>
      <w:jc w:val="center"/>
      <w:outlineLvl w:val="1"/>
    </w:pPr>
    <w:rPr>
      <w:rFonts w:eastAsia="Times New Roman"/>
      <w:b/>
      <w:bCs/>
      <w:color w:val="000000"/>
      <w:sz w:val="28"/>
      <w:szCs w:val="26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D531F"/>
    <w:pPr>
      <w:keepNext/>
      <w:spacing w:before="200"/>
      <w:ind w:firstLine="0"/>
      <w:jc w:val="center"/>
      <w:outlineLvl w:val="2"/>
    </w:pPr>
    <w:rPr>
      <w:rFonts w:eastAsia="Times New Roman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AF7DF9"/>
    <w:pPr>
      <w:keepNext/>
      <w:ind w:firstLine="0"/>
      <w:jc w:val="center"/>
      <w:outlineLvl w:val="3"/>
    </w:pPr>
    <w:rPr>
      <w:rFonts w:eastAsia="Times New Roman"/>
      <w:b/>
      <w:bCs/>
      <w:szCs w:val="28"/>
      <w:lang w:val="x-none"/>
    </w:rPr>
  </w:style>
  <w:style w:type="paragraph" w:styleId="5">
    <w:name w:val="heading 5"/>
    <w:basedOn w:val="a"/>
    <w:next w:val="a"/>
    <w:link w:val="50"/>
    <w:qFormat/>
    <w:rsid w:val="00A01009"/>
    <w:pPr>
      <w:widowControl/>
      <w:spacing w:before="240" w:after="60"/>
      <w:ind w:firstLine="0"/>
      <w:jc w:val="left"/>
      <w:outlineLvl w:val="4"/>
    </w:pPr>
    <w:rPr>
      <w:rFonts w:eastAsia="Times New Roman"/>
      <w:b/>
      <w:bCs/>
      <w:i/>
      <w:iCs/>
      <w:sz w:val="26"/>
      <w:szCs w:val="26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57813"/>
    <w:rPr>
      <w:rFonts w:eastAsia="Times New Roman"/>
      <w:b/>
      <w:bCs/>
      <w:sz w:val="32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725026"/>
    <w:pPr>
      <w:tabs>
        <w:tab w:val="right" w:pos="10206"/>
      </w:tabs>
      <w:spacing w:after="100"/>
      <w:ind w:right="567" w:firstLine="0"/>
      <w:jc w:val="left"/>
    </w:pPr>
  </w:style>
  <w:style w:type="character" w:customStyle="1" w:styleId="20">
    <w:name w:val="Заголовок 2 Знак"/>
    <w:link w:val="2"/>
    <w:rsid w:val="00057813"/>
    <w:rPr>
      <w:rFonts w:eastAsia="Times New Roman"/>
      <w:b/>
      <w:bCs/>
      <w:color w:val="000000"/>
      <w:sz w:val="28"/>
      <w:szCs w:val="26"/>
      <w:lang w:eastAsia="en-US"/>
    </w:rPr>
  </w:style>
  <w:style w:type="paragraph" w:styleId="21">
    <w:name w:val="toc 2"/>
    <w:basedOn w:val="a"/>
    <w:next w:val="a"/>
    <w:autoRedefine/>
    <w:uiPriority w:val="39"/>
    <w:unhideWhenUsed/>
    <w:rsid w:val="00CD4807"/>
    <w:pPr>
      <w:tabs>
        <w:tab w:val="right" w:pos="10206"/>
      </w:tabs>
      <w:ind w:left="709" w:right="566" w:firstLine="0"/>
    </w:pPr>
  </w:style>
  <w:style w:type="character" w:styleId="a3">
    <w:name w:val="Hyperlink"/>
    <w:uiPriority w:val="99"/>
    <w:unhideWhenUsed/>
    <w:rsid w:val="00997AD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A68AD"/>
    <w:pPr>
      <w:ind w:left="720"/>
      <w:contextualSpacing/>
    </w:pPr>
  </w:style>
  <w:style w:type="paragraph" w:styleId="a5">
    <w:name w:val="header"/>
    <w:basedOn w:val="a"/>
    <w:link w:val="a6"/>
    <w:unhideWhenUsed/>
    <w:rsid w:val="000602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link w:val="a5"/>
    <w:rsid w:val="000602D2"/>
    <w:rPr>
      <w:rFonts w:ascii="Times New Roman" w:hAnsi="Times New Roman"/>
      <w:sz w:val="24"/>
      <w:szCs w:val="22"/>
      <w:lang w:eastAsia="en-US"/>
    </w:rPr>
  </w:style>
  <w:style w:type="paragraph" w:styleId="a7">
    <w:name w:val="footer"/>
    <w:basedOn w:val="a"/>
    <w:link w:val="a8"/>
    <w:unhideWhenUsed/>
    <w:rsid w:val="000602D2"/>
    <w:pPr>
      <w:tabs>
        <w:tab w:val="center" w:pos="4677"/>
        <w:tab w:val="right" w:pos="9355"/>
      </w:tabs>
    </w:pPr>
    <w:rPr>
      <w:lang w:val="x-none"/>
    </w:rPr>
  </w:style>
  <w:style w:type="character" w:customStyle="1" w:styleId="a8">
    <w:name w:val="Нижний колонтитул Знак"/>
    <w:link w:val="a7"/>
    <w:uiPriority w:val="99"/>
    <w:rsid w:val="000602D2"/>
    <w:rPr>
      <w:rFonts w:ascii="Times New Roman" w:hAnsi="Times New Roman"/>
      <w:sz w:val="24"/>
      <w:szCs w:val="22"/>
      <w:lang w:eastAsia="en-US"/>
    </w:rPr>
  </w:style>
  <w:style w:type="paragraph" w:customStyle="1" w:styleId="ConsPlusNormal">
    <w:name w:val="ConsPlusNormal"/>
    <w:rsid w:val="00D339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</w:rPr>
  </w:style>
  <w:style w:type="table" w:styleId="a9">
    <w:name w:val="Table Grid"/>
    <w:basedOn w:val="a1"/>
    <w:rsid w:val="00D339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30">
    <w:name w:val="Заголовок 3 Знак"/>
    <w:link w:val="3"/>
    <w:uiPriority w:val="9"/>
    <w:rsid w:val="00AD531F"/>
    <w:rPr>
      <w:rFonts w:ascii="Times New Roman" w:eastAsia="Times New Roman" w:hAnsi="Times New Roman"/>
      <w:b/>
      <w:bCs/>
      <w:sz w:val="26"/>
      <w:szCs w:val="26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B44FD3"/>
    <w:pPr>
      <w:tabs>
        <w:tab w:val="right" w:pos="10206"/>
      </w:tabs>
      <w:ind w:left="709" w:right="566" w:firstLine="0"/>
    </w:pPr>
  </w:style>
  <w:style w:type="paragraph" w:styleId="aa">
    <w:name w:val="Normal (Web)"/>
    <w:basedOn w:val="a"/>
    <w:rsid w:val="0092231B"/>
    <w:pPr>
      <w:widowControl/>
      <w:spacing w:before="100" w:beforeAutospacing="1" w:after="100" w:afterAutospacing="1"/>
      <w:ind w:firstLine="0"/>
      <w:jc w:val="left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ab">
    <w:name w:val="Название"/>
    <w:basedOn w:val="a"/>
    <w:link w:val="ac"/>
    <w:rsid w:val="009F1ECD"/>
    <w:pPr>
      <w:widowControl/>
      <w:ind w:firstLine="0"/>
      <w:jc w:val="center"/>
    </w:pPr>
    <w:rPr>
      <w:rFonts w:eastAsia="Times New Roman"/>
      <w:b/>
      <w:bCs/>
      <w:sz w:val="36"/>
      <w:szCs w:val="24"/>
      <w:lang w:val="x-none" w:eastAsia="x-none"/>
    </w:rPr>
  </w:style>
  <w:style w:type="character" w:customStyle="1" w:styleId="ac">
    <w:name w:val="Название Знак"/>
    <w:link w:val="ab"/>
    <w:rsid w:val="009F1ECD"/>
    <w:rPr>
      <w:rFonts w:ascii="Times New Roman" w:eastAsia="Times New Roman" w:hAnsi="Times New Roman"/>
      <w:b/>
      <w:bCs/>
      <w:sz w:val="36"/>
      <w:szCs w:val="24"/>
    </w:rPr>
  </w:style>
  <w:style w:type="character" w:customStyle="1" w:styleId="40">
    <w:name w:val="Заголовок 4 Знак"/>
    <w:link w:val="4"/>
    <w:uiPriority w:val="9"/>
    <w:rsid w:val="00AF7DF9"/>
    <w:rPr>
      <w:rFonts w:ascii="Times New Roman" w:eastAsia="Times New Roman" w:hAnsi="Times New Roman"/>
      <w:b/>
      <w:bCs/>
      <w:sz w:val="24"/>
      <w:szCs w:val="28"/>
      <w:lang w:eastAsia="en-US"/>
    </w:rPr>
  </w:style>
  <w:style w:type="paragraph" w:styleId="41">
    <w:name w:val="toc 4"/>
    <w:basedOn w:val="a"/>
    <w:next w:val="a"/>
    <w:autoRedefine/>
    <w:uiPriority w:val="39"/>
    <w:unhideWhenUsed/>
    <w:rsid w:val="00BF439D"/>
    <w:pPr>
      <w:tabs>
        <w:tab w:val="right" w:pos="10195"/>
      </w:tabs>
      <w:ind w:left="1418"/>
    </w:pPr>
  </w:style>
  <w:style w:type="character" w:customStyle="1" w:styleId="FontStyle11">
    <w:name w:val="Font Style11"/>
    <w:uiPriority w:val="99"/>
    <w:rsid w:val="00594CBC"/>
    <w:rPr>
      <w:rFonts w:ascii="Times New Roman" w:hAnsi="Times New Roman" w:cs="Times New Roman"/>
      <w:b/>
      <w:bCs/>
      <w:sz w:val="28"/>
      <w:szCs w:val="28"/>
    </w:rPr>
  </w:style>
  <w:style w:type="character" w:styleId="ad">
    <w:name w:val="Strong"/>
    <w:qFormat/>
    <w:rsid w:val="00594CBC"/>
    <w:rPr>
      <w:b/>
      <w:bCs/>
    </w:rPr>
  </w:style>
  <w:style w:type="paragraph" w:styleId="ae">
    <w:name w:val="Body Text"/>
    <w:aliases w:val=" Знак1 Знак"/>
    <w:basedOn w:val="a"/>
    <w:link w:val="af"/>
    <w:rsid w:val="00594CBC"/>
    <w:pPr>
      <w:suppressAutoHyphens/>
      <w:spacing w:after="120"/>
      <w:ind w:firstLine="0"/>
      <w:jc w:val="left"/>
    </w:pPr>
    <w:rPr>
      <w:rFonts w:ascii="Nimbus Roman No9 L" w:eastAsia="DejaVu Sans" w:hAnsi="Nimbus Roman No9 L"/>
      <w:szCs w:val="24"/>
      <w:lang w:val="x-none" w:eastAsia="x-none"/>
    </w:rPr>
  </w:style>
  <w:style w:type="character" w:customStyle="1" w:styleId="af">
    <w:name w:val="Основной текст Знак"/>
    <w:aliases w:val=" Знак1 Знак Знак"/>
    <w:link w:val="ae"/>
    <w:rsid w:val="00594CBC"/>
    <w:rPr>
      <w:rFonts w:ascii="Nimbus Roman No9 L" w:eastAsia="DejaVu Sans" w:hAnsi="Nimbus Roman No9 L"/>
      <w:sz w:val="24"/>
      <w:szCs w:val="24"/>
    </w:rPr>
  </w:style>
  <w:style w:type="character" w:customStyle="1" w:styleId="af0">
    <w:name w:val="Надстрочный"/>
    <w:rsid w:val="00594CBC"/>
    <w:rPr>
      <w:sz w:val="28"/>
    </w:rPr>
  </w:style>
  <w:style w:type="character" w:styleId="af1">
    <w:name w:val="Emphasis"/>
    <w:uiPriority w:val="20"/>
    <w:qFormat/>
    <w:rsid w:val="00594CBC"/>
    <w:rPr>
      <w:i/>
      <w:iCs/>
    </w:rPr>
  </w:style>
  <w:style w:type="paragraph" w:customStyle="1" w:styleId="af2">
    <w:name w:val="_Обычный"/>
    <w:basedOn w:val="a"/>
    <w:rsid w:val="00594CBC"/>
    <w:pPr>
      <w:widowControl/>
      <w:suppressAutoHyphens/>
      <w:spacing w:line="360" w:lineRule="auto"/>
    </w:pPr>
    <w:rPr>
      <w:rFonts w:eastAsia="Times New Roman"/>
      <w:szCs w:val="24"/>
      <w:lang w:eastAsia="ar-SA"/>
    </w:rPr>
  </w:style>
  <w:style w:type="character" w:customStyle="1" w:styleId="af3">
    <w:name w:val="Текст выноски Знак"/>
    <w:link w:val="af4"/>
    <w:uiPriority w:val="99"/>
    <w:semiHidden/>
    <w:rsid w:val="00594CBC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"/>
    <w:link w:val="af3"/>
    <w:uiPriority w:val="99"/>
    <w:semiHidden/>
    <w:rsid w:val="00594CBC"/>
    <w:pPr>
      <w:widowControl/>
      <w:ind w:firstLine="0"/>
      <w:jc w:val="left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12">
    <w:name w:val="Текст выноски Знак1"/>
    <w:uiPriority w:val="99"/>
    <w:semiHidden/>
    <w:rsid w:val="00594CBC"/>
    <w:rPr>
      <w:rFonts w:ascii="Tahoma" w:hAnsi="Tahoma" w:cs="Tahoma"/>
      <w:sz w:val="16"/>
      <w:szCs w:val="16"/>
      <w:lang w:eastAsia="en-US"/>
    </w:rPr>
  </w:style>
  <w:style w:type="numbering" w:customStyle="1" w:styleId="13">
    <w:name w:val="Нет списка1"/>
    <w:next w:val="a2"/>
    <w:uiPriority w:val="99"/>
    <w:semiHidden/>
    <w:unhideWhenUsed/>
    <w:rsid w:val="00CB74F2"/>
  </w:style>
  <w:style w:type="paragraph" w:customStyle="1" w:styleId="120">
    <w:name w:val="Таймс 12"/>
    <w:basedOn w:val="a"/>
    <w:link w:val="121"/>
    <w:qFormat/>
    <w:rsid w:val="002F14AD"/>
    <w:pPr>
      <w:widowControl/>
      <w:spacing w:before="120" w:after="120"/>
      <w:ind w:firstLine="713"/>
    </w:pPr>
    <w:rPr>
      <w:rFonts w:eastAsia="Times New Roman"/>
      <w:szCs w:val="28"/>
      <w:lang w:val="x-none" w:eastAsia="x-none"/>
    </w:rPr>
  </w:style>
  <w:style w:type="character" w:customStyle="1" w:styleId="121">
    <w:name w:val="Таймс 12 Знак"/>
    <w:link w:val="120"/>
    <w:rsid w:val="002F14AD"/>
    <w:rPr>
      <w:rFonts w:ascii="Times New Roman" w:eastAsia="Times New Roman" w:hAnsi="Times New Roman"/>
      <w:sz w:val="24"/>
      <w:szCs w:val="28"/>
    </w:rPr>
  </w:style>
  <w:style w:type="paragraph" w:customStyle="1" w:styleId="Style3">
    <w:name w:val="Style3"/>
    <w:basedOn w:val="a"/>
    <w:uiPriority w:val="99"/>
    <w:rsid w:val="00293346"/>
    <w:pPr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50">
    <w:name w:val="Заголовок 5 Знак"/>
    <w:link w:val="5"/>
    <w:rsid w:val="00A01009"/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numbering" w:customStyle="1" w:styleId="22">
    <w:name w:val="Нет списка2"/>
    <w:next w:val="a2"/>
    <w:uiPriority w:val="99"/>
    <w:semiHidden/>
    <w:unhideWhenUsed/>
    <w:rsid w:val="00A01009"/>
  </w:style>
  <w:style w:type="paragraph" w:customStyle="1" w:styleId="Style0">
    <w:name w:val="Style0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A01009"/>
    <w:pPr>
      <w:widowControl/>
      <w:spacing w:line="297" w:lineRule="exact"/>
      <w:ind w:firstLine="713"/>
    </w:pPr>
    <w:rPr>
      <w:rFonts w:eastAsia="Times New Roman"/>
      <w:sz w:val="20"/>
      <w:szCs w:val="20"/>
      <w:lang w:eastAsia="ru-RU"/>
    </w:rPr>
  </w:style>
  <w:style w:type="paragraph" w:customStyle="1" w:styleId="Style21">
    <w:name w:val="Style21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5">
    <w:name w:val="Style5"/>
    <w:basedOn w:val="a"/>
    <w:uiPriority w:val="99"/>
    <w:rsid w:val="00A01009"/>
    <w:pPr>
      <w:widowControl/>
      <w:spacing w:line="295" w:lineRule="exact"/>
      <w:ind w:hanging="346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13">
    <w:name w:val="Style13"/>
    <w:basedOn w:val="a"/>
    <w:uiPriority w:val="99"/>
    <w:rsid w:val="00A01009"/>
    <w:pPr>
      <w:widowControl/>
      <w:spacing w:line="295" w:lineRule="exact"/>
      <w:ind w:firstLine="734"/>
      <w:jc w:val="left"/>
    </w:pPr>
    <w:rPr>
      <w:rFonts w:eastAsia="Times New Roman"/>
      <w:sz w:val="20"/>
      <w:szCs w:val="20"/>
      <w:lang w:eastAsia="ru-RU"/>
    </w:rPr>
  </w:style>
  <w:style w:type="character" w:customStyle="1" w:styleId="CharStyle0">
    <w:name w:val="CharStyle0"/>
    <w:rsid w:val="00A01009"/>
    <w:rPr>
      <w:rFonts w:ascii="Tahoma" w:eastAsia="Tahoma" w:hAnsi="Tahoma" w:cs="Tahoma"/>
      <w:b w:val="0"/>
      <w:bCs w:val="0"/>
      <w:i w:val="0"/>
      <w:iCs w:val="0"/>
      <w:smallCaps w:val="0"/>
      <w:sz w:val="30"/>
      <w:szCs w:val="30"/>
    </w:rPr>
  </w:style>
  <w:style w:type="character" w:customStyle="1" w:styleId="CharStyle1">
    <w:name w:val="CharStyle1"/>
    <w:rsid w:val="00A0100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4"/>
      <w:szCs w:val="24"/>
    </w:rPr>
  </w:style>
  <w:style w:type="character" w:customStyle="1" w:styleId="CharStyle2">
    <w:name w:val="CharStyle2"/>
    <w:rsid w:val="00A01009"/>
    <w:rPr>
      <w:rFonts w:ascii="Times New Roman" w:eastAsia="Times New Roman" w:hAnsi="Times New Roman" w:cs="Times New Roman"/>
      <w:b/>
      <w:bCs/>
      <w:i w:val="0"/>
      <w:iCs w:val="0"/>
      <w:smallCaps w:val="0"/>
      <w:sz w:val="24"/>
      <w:szCs w:val="24"/>
    </w:rPr>
  </w:style>
  <w:style w:type="paragraph" w:customStyle="1" w:styleId="Style2">
    <w:name w:val="Style2"/>
    <w:basedOn w:val="a"/>
    <w:rsid w:val="00A01009"/>
    <w:pPr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Style4">
    <w:name w:val="Style4"/>
    <w:basedOn w:val="a"/>
    <w:uiPriority w:val="99"/>
    <w:rsid w:val="00A01009"/>
    <w:pPr>
      <w:autoSpaceDE w:val="0"/>
      <w:autoSpaceDN w:val="0"/>
      <w:adjustRightInd w:val="0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Style6">
    <w:name w:val="Style6"/>
    <w:basedOn w:val="a"/>
    <w:uiPriority w:val="99"/>
    <w:rsid w:val="00A01009"/>
    <w:pPr>
      <w:autoSpaceDE w:val="0"/>
      <w:autoSpaceDN w:val="0"/>
      <w:adjustRightInd w:val="0"/>
      <w:spacing w:line="277" w:lineRule="exact"/>
      <w:ind w:firstLine="238"/>
    </w:pPr>
    <w:rPr>
      <w:rFonts w:eastAsia="Times New Roman"/>
      <w:szCs w:val="24"/>
      <w:lang w:eastAsia="ru-RU"/>
    </w:rPr>
  </w:style>
  <w:style w:type="character" w:customStyle="1" w:styleId="FontStyle12">
    <w:name w:val="Font Style12"/>
    <w:uiPriority w:val="99"/>
    <w:rsid w:val="00A01009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uiPriority w:val="99"/>
    <w:rsid w:val="00A01009"/>
    <w:pPr>
      <w:autoSpaceDE w:val="0"/>
      <w:autoSpaceDN w:val="0"/>
      <w:adjustRightInd w:val="0"/>
      <w:spacing w:line="226" w:lineRule="exact"/>
      <w:ind w:firstLine="552"/>
    </w:pPr>
    <w:rPr>
      <w:rFonts w:ascii="Arial" w:eastAsia="Times New Roman" w:hAnsi="Arial" w:cs="Arial"/>
      <w:szCs w:val="24"/>
      <w:lang w:eastAsia="ru-RU"/>
    </w:rPr>
  </w:style>
  <w:style w:type="character" w:customStyle="1" w:styleId="FontStyle13">
    <w:name w:val="Font Style13"/>
    <w:uiPriority w:val="99"/>
    <w:rsid w:val="00A01009"/>
    <w:rPr>
      <w:rFonts w:ascii="Arial" w:hAnsi="Arial" w:cs="Arial"/>
      <w:sz w:val="18"/>
      <w:szCs w:val="18"/>
    </w:rPr>
  </w:style>
  <w:style w:type="paragraph" w:customStyle="1" w:styleId="Style7">
    <w:name w:val="Style7"/>
    <w:basedOn w:val="a"/>
    <w:uiPriority w:val="99"/>
    <w:rsid w:val="00A01009"/>
    <w:pPr>
      <w:autoSpaceDE w:val="0"/>
      <w:autoSpaceDN w:val="0"/>
      <w:adjustRightInd w:val="0"/>
      <w:spacing w:line="298" w:lineRule="exact"/>
      <w:ind w:hanging="341"/>
    </w:pPr>
    <w:rPr>
      <w:rFonts w:eastAsia="Times New Roman"/>
      <w:szCs w:val="24"/>
      <w:lang w:eastAsia="ru-RU"/>
    </w:rPr>
  </w:style>
  <w:style w:type="paragraph" w:customStyle="1" w:styleId="Style18">
    <w:name w:val="Style18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27">
    <w:name w:val="Style27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harStyle25">
    <w:name w:val="CharStyle25"/>
    <w:rsid w:val="00A0100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6"/>
      <w:szCs w:val="26"/>
    </w:rPr>
  </w:style>
  <w:style w:type="character" w:customStyle="1" w:styleId="CharStyle27">
    <w:name w:val="CharStyle27"/>
    <w:rsid w:val="00A0100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character" w:customStyle="1" w:styleId="FontStyle18">
    <w:name w:val="Font Style18"/>
    <w:uiPriority w:val="99"/>
    <w:rsid w:val="00A010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9">
    <w:name w:val="Font Style19"/>
    <w:uiPriority w:val="99"/>
    <w:rsid w:val="00A01009"/>
    <w:rPr>
      <w:rFonts w:ascii="Arial" w:hAnsi="Arial" w:cs="Arial"/>
      <w:sz w:val="32"/>
      <w:szCs w:val="32"/>
    </w:rPr>
  </w:style>
  <w:style w:type="character" w:customStyle="1" w:styleId="FontStyle20">
    <w:name w:val="Font Style20"/>
    <w:uiPriority w:val="99"/>
    <w:rsid w:val="00A01009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A01009"/>
    <w:pPr>
      <w:autoSpaceDE w:val="0"/>
      <w:autoSpaceDN w:val="0"/>
      <w:adjustRightInd w:val="0"/>
      <w:spacing w:line="260" w:lineRule="exact"/>
      <w:ind w:firstLine="696"/>
    </w:pPr>
    <w:rPr>
      <w:rFonts w:eastAsia="Times New Roman"/>
      <w:szCs w:val="24"/>
      <w:lang w:eastAsia="ru-RU"/>
    </w:rPr>
  </w:style>
  <w:style w:type="paragraph" w:customStyle="1" w:styleId="Style14">
    <w:name w:val="Style14"/>
    <w:basedOn w:val="a"/>
    <w:uiPriority w:val="99"/>
    <w:rsid w:val="00A01009"/>
    <w:pPr>
      <w:autoSpaceDE w:val="0"/>
      <w:autoSpaceDN w:val="0"/>
      <w:adjustRightInd w:val="0"/>
      <w:spacing w:line="262" w:lineRule="exact"/>
      <w:ind w:firstLine="691"/>
    </w:pPr>
    <w:rPr>
      <w:rFonts w:eastAsia="Times New Roman"/>
      <w:szCs w:val="24"/>
      <w:lang w:eastAsia="ru-RU"/>
    </w:rPr>
  </w:style>
  <w:style w:type="character" w:customStyle="1" w:styleId="FontStyle22">
    <w:name w:val="Font Style22"/>
    <w:uiPriority w:val="99"/>
    <w:rsid w:val="00A01009"/>
    <w:rPr>
      <w:rFonts w:ascii="Arial" w:hAnsi="Arial" w:cs="Arial"/>
      <w:i/>
      <w:iCs/>
      <w:sz w:val="18"/>
      <w:szCs w:val="18"/>
    </w:rPr>
  </w:style>
  <w:style w:type="character" w:customStyle="1" w:styleId="FontStyle24">
    <w:name w:val="Font Style24"/>
    <w:uiPriority w:val="99"/>
    <w:rsid w:val="00A01009"/>
    <w:rPr>
      <w:rFonts w:ascii="Arial" w:hAnsi="Arial" w:cs="Arial"/>
      <w:b/>
      <w:bCs/>
      <w:i/>
      <w:iCs/>
      <w:sz w:val="16"/>
      <w:szCs w:val="16"/>
    </w:rPr>
  </w:style>
  <w:style w:type="character" w:customStyle="1" w:styleId="FontStyle25">
    <w:name w:val="Font Style25"/>
    <w:uiPriority w:val="99"/>
    <w:rsid w:val="00A01009"/>
    <w:rPr>
      <w:rFonts w:ascii="Arial" w:hAnsi="Arial" w:cs="Arial"/>
      <w:sz w:val="20"/>
      <w:szCs w:val="20"/>
    </w:rPr>
  </w:style>
  <w:style w:type="character" w:customStyle="1" w:styleId="FontStyle27">
    <w:name w:val="Font Style27"/>
    <w:uiPriority w:val="99"/>
    <w:rsid w:val="00A01009"/>
    <w:rPr>
      <w:rFonts w:ascii="Arial" w:hAnsi="Arial" w:cs="Arial"/>
      <w:i/>
      <w:iCs/>
      <w:sz w:val="20"/>
      <w:szCs w:val="20"/>
    </w:rPr>
  </w:style>
  <w:style w:type="paragraph" w:customStyle="1" w:styleId="Style212">
    <w:name w:val="Style212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40">
    <w:name w:val="Style40"/>
    <w:basedOn w:val="a"/>
    <w:rsid w:val="00A01009"/>
    <w:pPr>
      <w:widowControl/>
      <w:spacing w:line="235" w:lineRule="exact"/>
      <w:ind w:firstLine="0"/>
      <w:jc w:val="left"/>
    </w:pPr>
    <w:rPr>
      <w:rFonts w:eastAsia="Times New Roman"/>
      <w:sz w:val="20"/>
      <w:szCs w:val="20"/>
      <w:lang w:eastAsia="ru-RU"/>
    </w:rPr>
  </w:style>
  <w:style w:type="paragraph" w:customStyle="1" w:styleId="Style153">
    <w:name w:val="Style153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CharStyle10">
    <w:name w:val="CharStyle10"/>
    <w:rsid w:val="00A0100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character" w:customStyle="1" w:styleId="CharStyle9">
    <w:name w:val="CharStyle9"/>
    <w:rsid w:val="00A01009"/>
    <w:rPr>
      <w:rFonts w:ascii="Times New Roman" w:eastAsia="Times New Roman" w:hAnsi="Times New Roman" w:cs="Times New Roman"/>
      <w:b/>
      <w:bCs/>
      <w:i w:val="0"/>
      <w:iCs w:val="0"/>
      <w:smallCaps w:val="0"/>
      <w:sz w:val="18"/>
      <w:szCs w:val="18"/>
    </w:rPr>
  </w:style>
  <w:style w:type="character" w:customStyle="1" w:styleId="CharStyle8">
    <w:name w:val="CharStyle8"/>
    <w:rsid w:val="00A01009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4"/>
      <w:szCs w:val="14"/>
    </w:rPr>
  </w:style>
  <w:style w:type="character" w:customStyle="1" w:styleId="WW8Num1z0">
    <w:name w:val="WW8Num1z0"/>
    <w:rsid w:val="00A01009"/>
    <w:rPr>
      <w:rFonts w:ascii="Symbol" w:hAnsi="Symbol"/>
      <w:sz w:val="22"/>
      <w:szCs w:val="22"/>
    </w:rPr>
  </w:style>
  <w:style w:type="character" w:customStyle="1" w:styleId="WW8Num2z0">
    <w:name w:val="WW8Num2z0"/>
    <w:rsid w:val="00A01009"/>
    <w:rPr>
      <w:rFonts w:ascii="Symbol" w:hAnsi="Symbol"/>
      <w:sz w:val="22"/>
      <w:szCs w:val="22"/>
    </w:rPr>
  </w:style>
  <w:style w:type="character" w:customStyle="1" w:styleId="WW8Num3z0">
    <w:name w:val="WW8Num3z0"/>
    <w:rsid w:val="00A01009"/>
    <w:rPr>
      <w:rFonts w:ascii="Symbol" w:hAnsi="Symbol"/>
      <w:sz w:val="22"/>
      <w:szCs w:val="22"/>
    </w:rPr>
  </w:style>
  <w:style w:type="character" w:customStyle="1" w:styleId="WW8Num4z0">
    <w:name w:val="WW8Num4z0"/>
    <w:rsid w:val="00A01009"/>
    <w:rPr>
      <w:rFonts w:ascii="Symbol" w:hAnsi="Symbol"/>
      <w:sz w:val="22"/>
      <w:szCs w:val="22"/>
    </w:rPr>
  </w:style>
  <w:style w:type="character" w:customStyle="1" w:styleId="WW8Num5z0">
    <w:name w:val="WW8Num5z0"/>
    <w:rsid w:val="00A01009"/>
    <w:rPr>
      <w:rFonts w:ascii="Symbol" w:hAnsi="Symbol"/>
      <w:sz w:val="22"/>
      <w:szCs w:val="22"/>
    </w:rPr>
  </w:style>
  <w:style w:type="character" w:customStyle="1" w:styleId="WW8Num6z0">
    <w:name w:val="WW8Num6z0"/>
    <w:rsid w:val="00A01009"/>
    <w:rPr>
      <w:rFonts w:ascii="Symbol" w:hAnsi="Symbol"/>
      <w:sz w:val="22"/>
      <w:szCs w:val="22"/>
    </w:rPr>
  </w:style>
  <w:style w:type="character" w:customStyle="1" w:styleId="WW8Num7z0">
    <w:name w:val="WW8Num7z0"/>
    <w:rsid w:val="00A01009"/>
    <w:rPr>
      <w:rFonts w:ascii="Symbol" w:hAnsi="Symbol"/>
      <w:sz w:val="22"/>
      <w:szCs w:val="22"/>
    </w:rPr>
  </w:style>
  <w:style w:type="character" w:customStyle="1" w:styleId="WW8Num8z0">
    <w:name w:val="WW8Num8z0"/>
    <w:rsid w:val="00A01009"/>
    <w:rPr>
      <w:rFonts w:ascii="Symbol" w:hAnsi="Symbol"/>
      <w:sz w:val="22"/>
      <w:szCs w:val="22"/>
    </w:rPr>
  </w:style>
  <w:style w:type="character" w:customStyle="1" w:styleId="WW8Num9z0">
    <w:name w:val="WW8Num9z0"/>
    <w:rsid w:val="00A01009"/>
    <w:rPr>
      <w:rFonts w:ascii="Symbol" w:hAnsi="Symbol"/>
      <w:sz w:val="22"/>
      <w:szCs w:val="22"/>
    </w:rPr>
  </w:style>
  <w:style w:type="character" w:customStyle="1" w:styleId="WW8Num10z0">
    <w:name w:val="WW8Num10z0"/>
    <w:rsid w:val="00A01009"/>
    <w:rPr>
      <w:rFonts w:ascii="Symbol" w:hAnsi="Symbol"/>
      <w:sz w:val="22"/>
      <w:szCs w:val="22"/>
    </w:rPr>
  </w:style>
  <w:style w:type="character" w:customStyle="1" w:styleId="WW8Num11z0">
    <w:name w:val="WW8Num11z0"/>
    <w:rsid w:val="00A01009"/>
    <w:rPr>
      <w:rFonts w:ascii="Symbol" w:hAnsi="Symbol"/>
      <w:sz w:val="22"/>
      <w:szCs w:val="22"/>
    </w:rPr>
  </w:style>
  <w:style w:type="character" w:customStyle="1" w:styleId="WW8Num12z0">
    <w:name w:val="WW8Num12z0"/>
    <w:rsid w:val="00A01009"/>
    <w:rPr>
      <w:rFonts w:ascii="Symbol" w:hAnsi="Symbol"/>
      <w:sz w:val="22"/>
      <w:szCs w:val="22"/>
    </w:rPr>
  </w:style>
  <w:style w:type="character" w:customStyle="1" w:styleId="WW8Num12z1">
    <w:name w:val="WW8Num12z1"/>
    <w:rsid w:val="00A01009"/>
    <w:rPr>
      <w:rFonts w:ascii="Courier New" w:hAnsi="Courier New" w:cs="Courier New"/>
    </w:rPr>
  </w:style>
  <w:style w:type="character" w:customStyle="1" w:styleId="WW8Num12z2">
    <w:name w:val="WW8Num12z2"/>
    <w:rsid w:val="00A01009"/>
    <w:rPr>
      <w:rFonts w:ascii="Wingdings" w:hAnsi="Wingdings"/>
    </w:rPr>
  </w:style>
  <w:style w:type="character" w:customStyle="1" w:styleId="WW8Num12z3">
    <w:name w:val="WW8Num12z3"/>
    <w:rsid w:val="00A01009"/>
    <w:rPr>
      <w:rFonts w:ascii="Symbol" w:hAnsi="Symbol"/>
    </w:rPr>
  </w:style>
  <w:style w:type="character" w:customStyle="1" w:styleId="WW8Num13z0">
    <w:name w:val="WW8Num13z0"/>
    <w:rsid w:val="00A01009"/>
    <w:rPr>
      <w:rFonts w:ascii="Symbol" w:hAnsi="Symbol"/>
      <w:sz w:val="22"/>
      <w:szCs w:val="22"/>
    </w:rPr>
  </w:style>
  <w:style w:type="character" w:customStyle="1" w:styleId="WW8Num13z1">
    <w:name w:val="WW8Num13z1"/>
    <w:rsid w:val="00A01009"/>
    <w:rPr>
      <w:rFonts w:ascii="Courier New" w:hAnsi="Courier New" w:cs="Courier New"/>
    </w:rPr>
  </w:style>
  <w:style w:type="character" w:customStyle="1" w:styleId="WW8Num13z2">
    <w:name w:val="WW8Num13z2"/>
    <w:rsid w:val="00A01009"/>
    <w:rPr>
      <w:rFonts w:ascii="Wingdings" w:hAnsi="Wingdings"/>
    </w:rPr>
  </w:style>
  <w:style w:type="character" w:customStyle="1" w:styleId="WW8Num13z3">
    <w:name w:val="WW8Num13z3"/>
    <w:rsid w:val="00A01009"/>
    <w:rPr>
      <w:rFonts w:ascii="Symbol" w:hAnsi="Symbol"/>
    </w:rPr>
  </w:style>
  <w:style w:type="character" w:customStyle="1" w:styleId="WW8Num14z0">
    <w:name w:val="WW8Num14z0"/>
    <w:rsid w:val="00A01009"/>
    <w:rPr>
      <w:rFonts w:ascii="Symbol" w:hAnsi="Symbol"/>
      <w:sz w:val="22"/>
      <w:szCs w:val="22"/>
    </w:rPr>
  </w:style>
  <w:style w:type="character" w:customStyle="1" w:styleId="WW8Num14z1">
    <w:name w:val="WW8Num14z1"/>
    <w:rsid w:val="00A01009"/>
    <w:rPr>
      <w:rFonts w:ascii="Courier New" w:hAnsi="Courier New" w:cs="Courier New"/>
    </w:rPr>
  </w:style>
  <w:style w:type="character" w:customStyle="1" w:styleId="WW8Num14z2">
    <w:name w:val="WW8Num14z2"/>
    <w:rsid w:val="00A01009"/>
    <w:rPr>
      <w:rFonts w:ascii="Wingdings" w:hAnsi="Wingdings"/>
    </w:rPr>
  </w:style>
  <w:style w:type="character" w:customStyle="1" w:styleId="WW8Num14z3">
    <w:name w:val="WW8Num14z3"/>
    <w:rsid w:val="00A01009"/>
    <w:rPr>
      <w:rFonts w:ascii="Symbol" w:hAnsi="Symbol"/>
    </w:rPr>
  </w:style>
  <w:style w:type="character" w:customStyle="1" w:styleId="WW8Num15z0">
    <w:name w:val="WW8Num15z0"/>
    <w:rsid w:val="00A01009"/>
    <w:rPr>
      <w:rFonts w:ascii="Courier New" w:hAnsi="Courier New" w:cs="Courier New"/>
      <w:sz w:val="22"/>
      <w:szCs w:val="22"/>
    </w:rPr>
  </w:style>
  <w:style w:type="character" w:customStyle="1" w:styleId="WW8Num15z1">
    <w:name w:val="WW8Num15z1"/>
    <w:rsid w:val="00A01009"/>
    <w:rPr>
      <w:rFonts w:ascii="Courier New" w:hAnsi="Courier New" w:cs="Courier New"/>
    </w:rPr>
  </w:style>
  <w:style w:type="character" w:customStyle="1" w:styleId="WW8Num15z2">
    <w:name w:val="WW8Num15z2"/>
    <w:rsid w:val="00A01009"/>
    <w:rPr>
      <w:rFonts w:ascii="Wingdings" w:hAnsi="Wingdings"/>
    </w:rPr>
  </w:style>
  <w:style w:type="character" w:customStyle="1" w:styleId="WW8Num15z3">
    <w:name w:val="WW8Num15z3"/>
    <w:rsid w:val="00A01009"/>
    <w:rPr>
      <w:rFonts w:ascii="Symbol" w:hAnsi="Symbol"/>
    </w:rPr>
  </w:style>
  <w:style w:type="character" w:customStyle="1" w:styleId="WW8Num16z0">
    <w:name w:val="WW8Num16z0"/>
    <w:rsid w:val="00A01009"/>
    <w:rPr>
      <w:rFonts w:ascii="Courier New" w:hAnsi="Courier New" w:cs="Courier New"/>
      <w:sz w:val="22"/>
      <w:szCs w:val="22"/>
    </w:rPr>
  </w:style>
  <w:style w:type="character" w:customStyle="1" w:styleId="WW8Num16z1">
    <w:name w:val="WW8Num16z1"/>
    <w:rsid w:val="00A01009"/>
    <w:rPr>
      <w:rFonts w:ascii="Courier New" w:hAnsi="Courier New" w:cs="Courier New"/>
    </w:rPr>
  </w:style>
  <w:style w:type="character" w:customStyle="1" w:styleId="WW8Num16z2">
    <w:name w:val="WW8Num16z2"/>
    <w:rsid w:val="00A01009"/>
    <w:rPr>
      <w:rFonts w:ascii="Wingdings" w:hAnsi="Wingdings"/>
    </w:rPr>
  </w:style>
  <w:style w:type="character" w:customStyle="1" w:styleId="WW8Num16z3">
    <w:name w:val="WW8Num16z3"/>
    <w:rsid w:val="00A01009"/>
    <w:rPr>
      <w:rFonts w:ascii="Symbol" w:hAnsi="Symbol"/>
    </w:rPr>
  </w:style>
  <w:style w:type="character" w:customStyle="1" w:styleId="WW8Num17z0">
    <w:name w:val="WW8Num17z0"/>
    <w:rsid w:val="00A01009"/>
    <w:rPr>
      <w:rFonts w:ascii="Symbol" w:hAnsi="Symbol"/>
      <w:sz w:val="22"/>
      <w:szCs w:val="22"/>
    </w:rPr>
  </w:style>
  <w:style w:type="character" w:customStyle="1" w:styleId="WW8Num17z1">
    <w:name w:val="WW8Num17z1"/>
    <w:rsid w:val="00A01009"/>
    <w:rPr>
      <w:rFonts w:ascii="Courier New" w:hAnsi="Courier New" w:cs="Courier New"/>
    </w:rPr>
  </w:style>
  <w:style w:type="character" w:customStyle="1" w:styleId="WW8Num17z2">
    <w:name w:val="WW8Num17z2"/>
    <w:rsid w:val="00A01009"/>
    <w:rPr>
      <w:rFonts w:ascii="Wingdings" w:hAnsi="Wingdings"/>
    </w:rPr>
  </w:style>
  <w:style w:type="character" w:customStyle="1" w:styleId="WW8Num17z3">
    <w:name w:val="WW8Num17z3"/>
    <w:rsid w:val="00A01009"/>
    <w:rPr>
      <w:rFonts w:ascii="Symbol" w:hAnsi="Symbol"/>
    </w:rPr>
  </w:style>
  <w:style w:type="character" w:customStyle="1" w:styleId="WW8Num18z0">
    <w:name w:val="WW8Num18z0"/>
    <w:rsid w:val="00A01009"/>
    <w:rPr>
      <w:rFonts w:ascii="Courier New" w:hAnsi="Courier New" w:cs="Courier New"/>
      <w:sz w:val="22"/>
      <w:szCs w:val="22"/>
    </w:rPr>
  </w:style>
  <w:style w:type="character" w:customStyle="1" w:styleId="WW8Num18z1">
    <w:name w:val="WW8Num18z1"/>
    <w:rsid w:val="00A01009"/>
    <w:rPr>
      <w:rFonts w:ascii="Courier New" w:hAnsi="Courier New" w:cs="Courier New"/>
    </w:rPr>
  </w:style>
  <w:style w:type="character" w:customStyle="1" w:styleId="WW8Num18z2">
    <w:name w:val="WW8Num18z2"/>
    <w:rsid w:val="00A01009"/>
    <w:rPr>
      <w:rFonts w:ascii="Wingdings" w:hAnsi="Wingdings"/>
    </w:rPr>
  </w:style>
  <w:style w:type="character" w:customStyle="1" w:styleId="WW8Num18z3">
    <w:name w:val="WW8Num18z3"/>
    <w:rsid w:val="00A01009"/>
    <w:rPr>
      <w:rFonts w:ascii="Symbol" w:hAnsi="Symbol"/>
    </w:rPr>
  </w:style>
  <w:style w:type="character" w:customStyle="1" w:styleId="WW8Num19z0">
    <w:name w:val="WW8Num19z0"/>
    <w:rsid w:val="00A01009"/>
    <w:rPr>
      <w:rFonts w:ascii="Courier New" w:hAnsi="Courier New" w:cs="Courier New"/>
      <w:sz w:val="22"/>
      <w:szCs w:val="22"/>
    </w:rPr>
  </w:style>
  <w:style w:type="character" w:customStyle="1" w:styleId="WW8Num19z1">
    <w:name w:val="WW8Num19z1"/>
    <w:rsid w:val="00A01009"/>
    <w:rPr>
      <w:rFonts w:ascii="Courier New" w:hAnsi="Courier New" w:cs="Courier New"/>
    </w:rPr>
  </w:style>
  <w:style w:type="character" w:customStyle="1" w:styleId="WW8Num19z2">
    <w:name w:val="WW8Num19z2"/>
    <w:rsid w:val="00A01009"/>
    <w:rPr>
      <w:rFonts w:ascii="Wingdings" w:hAnsi="Wingdings"/>
    </w:rPr>
  </w:style>
  <w:style w:type="character" w:customStyle="1" w:styleId="WW8Num19z3">
    <w:name w:val="WW8Num19z3"/>
    <w:rsid w:val="00A01009"/>
    <w:rPr>
      <w:rFonts w:ascii="Symbol" w:hAnsi="Symbol"/>
    </w:rPr>
  </w:style>
  <w:style w:type="character" w:customStyle="1" w:styleId="WW8Num20z0">
    <w:name w:val="WW8Num20z0"/>
    <w:rsid w:val="00A01009"/>
    <w:rPr>
      <w:rFonts w:ascii="Courier New" w:hAnsi="Courier New" w:cs="Courier New"/>
      <w:sz w:val="22"/>
      <w:szCs w:val="22"/>
    </w:rPr>
  </w:style>
  <w:style w:type="character" w:customStyle="1" w:styleId="WW8Num20z1">
    <w:name w:val="WW8Num20z1"/>
    <w:rsid w:val="00A01009"/>
    <w:rPr>
      <w:rFonts w:ascii="Courier New" w:hAnsi="Courier New" w:cs="Courier New"/>
    </w:rPr>
  </w:style>
  <w:style w:type="character" w:customStyle="1" w:styleId="WW8Num20z2">
    <w:name w:val="WW8Num20z2"/>
    <w:rsid w:val="00A01009"/>
    <w:rPr>
      <w:rFonts w:ascii="Wingdings" w:hAnsi="Wingdings"/>
    </w:rPr>
  </w:style>
  <w:style w:type="character" w:customStyle="1" w:styleId="WW8Num20z3">
    <w:name w:val="WW8Num20z3"/>
    <w:rsid w:val="00A01009"/>
    <w:rPr>
      <w:rFonts w:ascii="Symbol" w:hAnsi="Symbol"/>
    </w:rPr>
  </w:style>
  <w:style w:type="character" w:customStyle="1" w:styleId="WW8Num21z0">
    <w:name w:val="WW8Num21z0"/>
    <w:rsid w:val="00A01009"/>
    <w:rPr>
      <w:rFonts w:ascii="Courier New" w:hAnsi="Courier New" w:cs="Courier New"/>
      <w:sz w:val="22"/>
      <w:szCs w:val="22"/>
    </w:rPr>
  </w:style>
  <w:style w:type="character" w:customStyle="1" w:styleId="WW8Num21z1">
    <w:name w:val="WW8Num21z1"/>
    <w:rsid w:val="00A01009"/>
    <w:rPr>
      <w:rFonts w:ascii="Courier New" w:hAnsi="Courier New" w:cs="Courier New"/>
    </w:rPr>
  </w:style>
  <w:style w:type="character" w:customStyle="1" w:styleId="WW8Num21z2">
    <w:name w:val="WW8Num21z2"/>
    <w:rsid w:val="00A01009"/>
    <w:rPr>
      <w:rFonts w:ascii="Wingdings" w:hAnsi="Wingdings"/>
    </w:rPr>
  </w:style>
  <w:style w:type="character" w:customStyle="1" w:styleId="WW8Num21z3">
    <w:name w:val="WW8Num21z3"/>
    <w:rsid w:val="00A01009"/>
    <w:rPr>
      <w:rFonts w:ascii="Symbol" w:hAnsi="Symbol"/>
    </w:rPr>
  </w:style>
  <w:style w:type="character" w:customStyle="1" w:styleId="WW8Num22z0">
    <w:name w:val="WW8Num22z0"/>
    <w:rsid w:val="00A01009"/>
    <w:rPr>
      <w:rFonts w:ascii="Courier New" w:hAnsi="Courier New" w:cs="Courier New"/>
      <w:sz w:val="22"/>
      <w:szCs w:val="22"/>
    </w:rPr>
  </w:style>
  <w:style w:type="character" w:customStyle="1" w:styleId="WW8Num22z1">
    <w:name w:val="WW8Num22z1"/>
    <w:rsid w:val="00A01009"/>
    <w:rPr>
      <w:rFonts w:ascii="Courier New" w:hAnsi="Courier New" w:cs="Courier New"/>
    </w:rPr>
  </w:style>
  <w:style w:type="character" w:customStyle="1" w:styleId="WW8Num22z2">
    <w:name w:val="WW8Num22z2"/>
    <w:rsid w:val="00A01009"/>
    <w:rPr>
      <w:rFonts w:ascii="Wingdings" w:hAnsi="Wingdings"/>
    </w:rPr>
  </w:style>
  <w:style w:type="character" w:customStyle="1" w:styleId="WW8Num22z3">
    <w:name w:val="WW8Num22z3"/>
    <w:rsid w:val="00A01009"/>
    <w:rPr>
      <w:rFonts w:ascii="Symbol" w:hAnsi="Symbol"/>
    </w:rPr>
  </w:style>
  <w:style w:type="character" w:customStyle="1" w:styleId="WW8Num23z0">
    <w:name w:val="WW8Num23z0"/>
    <w:rsid w:val="00A01009"/>
    <w:rPr>
      <w:rFonts w:ascii="Symbol" w:hAnsi="Symbol"/>
      <w:sz w:val="22"/>
      <w:szCs w:val="22"/>
    </w:rPr>
  </w:style>
  <w:style w:type="character" w:customStyle="1" w:styleId="WW8Num23z1">
    <w:name w:val="WW8Num23z1"/>
    <w:rsid w:val="00A01009"/>
    <w:rPr>
      <w:rFonts w:ascii="Courier New" w:hAnsi="Courier New" w:cs="Courier New"/>
    </w:rPr>
  </w:style>
  <w:style w:type="character" w:customStyle="1" w:styleId="WW8Num23z2">
    <w:name w:val="WW8Num23z2"/>
    <w:rsid w:val="00A01009"/>
    <w:rPr>
      <w:rFonts w:ascii="Wingdings" w:hAnsi="Wingdings"/>
    </w:rPr>
  </w:style>
  <w:style w:type="character" w:customStyle="1" w:styleId="WW8Num23z3">
    <w:name w:val="WW8Num23z3"/>
    <w:rsid w:val="00A01009"/>
    <w:rPr>
      <w:rFonts w:ascii="Symbol" w:hAnsi="Symbol"/>
    </w:rPr>
  </w:style>
  <w:style w:type="character" w:customStyle="1" w:styleId="WW8Num24z0">
    <w:name w:val="WW8Num24z0"/>
    <w:rsid w:val="00A01009"/>
    <w:rPr>
      <w:rFonts w:ascii="Symbol" w:hAnsi="Symbol"/>
      <w:sz w:val="22"/>
      <w:szCs w:val="22"/>
    </w:rPr>
  </w:style>
  <w:style w:type="character" w:customStyle="1" w:styleId="WW8Num24z1">
    <w:name w:val="WW8Num24z1"/>
    <w:rsid w:val="00A01009"/>
    <w:rPr>
      <w:rFonts w:ascii="Courier New" w:hAnsi="Courier New" w:cs="Courier New"/>
    </w:rPr>
  </w:style>
  <w:style w:type="character" w:customStyle="1" w:styleId="WW8Num24z2">
    <w:name w:val="WW8Num24z2"/>
    <w:rsid w:val="00A01009"/>
    <w:rPr>
      <w:rFonts w:ascii="Wingdings" w:hAnsi="Wingdings"/>
    </w:rPr>
  </w:style>
  <w:style w:type="character" w:customStyle="1" w:styleId="WW8Num24z3">
    <w:name w:val="WW8Num24z3"/>
    <w:rsid w:val="00A01009"/>
    <w:rPr>
      <w:rFonts w:ascii="Symbol" w:hAnsi="Symbol"/>
    </w:rPr>
  </w:style>
  <w:style w:type="character" w:customStyle="1" w:styleId="WW8Num26z0">
    <w:name w:val="WW8Num26z0"/>
    <w:rsid w:val="00A01009"/>
    <w:rPr>
      <w:rFonts w:ascii="Courier New" w:hAnsi="Courier New" w:cs="Courier New"/>
      <w:sz w:val="22"/>
      <w:szCs w:val="22"/>
    </w:rPr>
  </w:style>
  <w:style w:type="character" w:customStyle="1" w:styleId="WW8Num26z1">
    <w:name w:val="WW8Num26z1"/>
    <w:rsid w:val="00A01009"/>
    <w:rPr>
      <w:rFonts w:ascii="Courier New" w:hAnsi="Courier New" w:cs="Courier New"/>
    </w:rPr>
  </w:style>
  <w:style w:type="character" w:customStyle="1" w:styleId="WW8Num26z2">
    <w:name w:val="WW8Num26z2"/>
    <w:rsid w:val="00A01009"/>
    <w:rPr>
      <w:rFonts w:ascii="Wingdings" w:hAnsi="Wingdings"/>
    </w:rPr>
  </w:style>
  <w:style w:type="character" w:customStyle="1" w:styleId="WW8Num26z3">
    <w:name w:val="WW8Num26z3"/>
    <w:rsid w:val="00A01009"/>
    <w:rPr>
      <w:rFonts w:ascii="Symbol" w:hAnsi="Symbol"/>
    </w:rPr>
  </w:style>
  <w:style w:type="character" w:customStyle="1" w:styleId="WW8Num27z0">
    <w:name w:val="WW8Num27z0"/>
    <w:rsid w:val="00A01009"/>
    <w:rPr>
      <w:rFonts w:ascii="Symbol" w:hAnsi="Symbol"/>
      <w:sz w:val="22"/>
      <w:szCs w:val="22"/>
    </w:rPr>
  </w:style>
  <w:style w:type="character" w:customStyle="1" w:styleId="WW8Num27z1">
    <w:name w:val="WW8Num27z1"/>
    <w:rsid w:val="00A01009"/>
    <w:rPr>
      <w:rFonts w:ascii="Courier New" w:hAnsi="Courier New" w:cs="Courier New"/>
    </w:rPr>
  </w:style>
  <w:style w:type="character" w:customStyle="1" w:styleId="WW8Num27z2">
    <w:name w:val="WW8Num27z2"/>
    <w:rsid w:val="00A01009"/>
    <w:rPr>
      <w:rFonts w:ascii="Wingdings" w:hAnsi="Wingdings"/>
    </w:rPr>
  </w:style>
  <w:style w:type="character" w:customStyle="1" w:styleId="WW8Num27z3">
    <w:name w:val="WW8Num27z3"/>
    <w:rsid w:val="00A01009"/>
    <w:rPr>
      <w:rFonts w:ascii="Symbol" w:hAnsi="Symbol"/>
    </w:rPr>
  </w:style>
  <w:style w:type="character" w:customStyle="1" w:styleId="WW8Num28z0">
    <w:name w:val="WW8Num28z0"/>
    <w:rsid w:val="00A01009"/>
    <w:rPr>
      <w:rFonts w:ascii="Symbol" w:hAnsi="Symbol"/>
      <w:sz w:val="22"/>
      <w:szCs w:val="22"/>
    </w:rPr>
  </w:style>
  <w:style w:type="character" w:customStyle="1" w:styleId="WW8Num28z1">
    <w:name w:val="WW8Num28z1"/>
    <w:rsid w:val="00A01009"/>
    <w:rPr>
      <w:rFonts w:ascii="Courier New" w:hAnsi="Courier New" w:cs="Courier New"/>
    </w:rPr>
  </w:style>
  <w:style w:type="character" w:customStyle="1" w:styleId="WW8Num28z2">
    <w:name w:val="WW8Num28z2"/>
    <w:rsid w:val="00A01009"/>
    <w:rPr>
      <w:rFonts w:ascii="Wingdings" w:hAnsi="Wingdings"/>
    </w:rPr>
  </w:style>
  <w:style w:type="character" w:customStyle="1" w:styleId="WW8Num28z3">
    <w:name w:val="WW8Num28z3"/>
    <w:rsid w:val="00A01009"/>
    <w:rPr>
      <w:rFonts w:ascii="Symbol" w:hAnsi="Symbol"/>
    </w:rPr>
  </w:style>
  <w:style w:type="character" w:customStyle="1" w:styleId="WW8Num30z0">
    <w:name w:val="WW8Num30z0"/>
    <w:rsid w:val="00A01009"/>
    <w:rPr>
      <w:rFonts w:ascii="Courier New" w:hAnsi="Courier New" w:cs="Courier New"/>
      <w:sz w:val="22"/>
      <w:szCs w:val="22"/>
    </w:rPr>
  </w:style>
  <w:style w:type="character" w:customStyle="1" w:styleId="WW8Num30z1">
    <w:name w:val="WW8Num30z1"/>
    <w:rsid w:val="00A01009"/>
    <w:rPr>
      <w:rFonts w:ascii="Courier New" w:hAnsi="Courier New" w:cs="Courier New"/>
    </w:rPr>
  </w:style>
  <w:style w:type="character" w:customStyle="1" w:styleId="WW8Num30z2">
    <w:name w:val="WW8Num30z2"/>
    <w:rsid w:val="00A01009"/>
    <w:rPr>
      <w:rFonts w:ascii="Wingdings" w:hAnsi="Wingdings"/>
    </w:rPr>
  </w:style>
  <w:style w:type="character" w:customStyle="1" w:styleId="WW8Num30z3">
    <w:name w:val="WW8Num30z3"/>
    <w:rsid w:val="00A01009"/>
    <w:rPr>
      <w:rFonts w:ascii="Symbol" w:hAnsi="Symbol"/>
    </w:rPr>
  </w:style>
  <w:style w:type="character" w:customStyle="1" w:styleId="WW8Num31z0">
    <w:name w:val="WW8Num31z0"/>
    <w:rsid w:val="00A01009"/>
    <w:rPr>
      <w:rFonts w:ascii="Courier New" w:hAnsi="Courier New" w:cs="Courier New"/>
      <w:sz w:val="22"/>
      <w:szCs w:val="22"/>
    </w:rPr>
  </w:style>
  <w:style w:type="character" w:customStyle="1" w:styleId="WW8Num31z1">
    <w:name w:val="WW8Num31z1"/>
    <w:rsid w:val="00A01009"/>
    <w:rPr>
      <w:rFonts w:ascii="Courier New" w:hAnsi="Courier New" w:cs="Courier New"/>
    </w:rPr>
  </w:style>
  <w:style w:type="character" w:customStyle="1" w:styleId="WW8Num31z2">
    <w:name w:val="WW8Num31z2"/>
    <w:rsid w:val="00A01009"/>
    <w:rPr>
      <w:rFonts w:ascii="Wingdings" w:hAnsi="Wingdings"/>
    </w:rPr>
  </w:style>
  <w:style w:type="character" w:customStyle="1" w:styleId="WW8Num31z3">
    <w:name w:val="WW8Num31z3"/>
    <w:rsid w:val="00A01009"/>
    <w:rPr>
      <w:rFonts w:ascii="Symbol" w:hAnsi="Symbol"/>
    </w:rPr>
  </w:style>
  <w:style w:type="character" w:customStyle="1" w:styleId="WW8Num32z0">
    <w:name w:val="WW8Num32z0"/>
    <w:rsid w:val="00A01009"/>
    <w:rPr>
      <w:rFonts w:ascii="Courier New" w:hAnsi="Courier New" w:cs="Courier New"/>
      <w:sz w:val="22"/>
      <w:szCs w:val="22"/>
    </w:rPr>
  </w:style>
  <w:style w:type="character" w:customStyle="1" w:styleId="WW8Num32z1">
    <w:name w:val="WW8Num32z1"/>
    <w:rsid w:val="00A01009"/>
    <w:rPr>
      <w:rFonts w:ascii="Courier New" w:hAnsi="Courier New" w:cs="Courier New"/>
    </w:rPr>
  </w:style>
  <w:style w:type="character" w:customStyle="1" w:styleId="WW8Num32z2">
    <w:name w:val="WW8Num32z2"/>
    <w:rsid w:val="00A01009"/>
    <w:rPr>
      <w:rFonts w:ascii="Wingdings" w:hAnsi="Wingdings"/>
    </w:rPr>
  </w:style>
  <w:style w:type="character" w:customStyle="1" w:styleId="WW8Num32z3">
    <w:name w:val="WW8Num32z3"/>
    <w:rsid w:val="00A01009"/>
    <w:rPr>
      <w:rFonts w:ascii="Symbol" w:hAnsi="Symbol"/>
    </w:rPr>
  </w:style>
  <w:style w:type="character" w:customStyle="1" w:styleId="WW8Num33z0">
    <w:name w:val="WW8Num33z0"/>
    <w:rsid w:val="00A01009"/>
    <w:rPr>
      <w:rFonts w:ascii="Courier New" w:hAnsi="Courier New" w:cs="Courier New"/>
      <w:sz w:val="22"/>
      <w:szCs w:val="22"/>
    </w:rPr>
  </w:style>
  <w:style w:type="character" w:customStyle="1" w:styleId="WW8Num33z1">
    <w:name w:val="WW8Num33z1"/>
    <w:rsid w:val="00A01009"/>
    <w:rPr>
      <w:rFonts w:ascii="Courier New" w:hAnsi="Courier New" w:cs="Courier New"/>
    </w:rPr>
  </w:style>
  <w:style w:type="character" w:customStyle="1" w:styleId="WW8Num33z2">
    <w:name w:val="WW8Num33z2"/>
    <w:rsid w:val="00A01009"/>
    <w:rPr>
      <w:rFonts w:ascii="Wingdings" w:hAnsi="Wingdings"/>
    </w:rPr>
  </w:style>
  <w:style w:type="character" w:customStyle="1" w:styleId="WW8Num33z3">
    <w:name w:val="WW8Num33z3"/>
    <w:rsid w:val="00A01009"/>
    <w:rPr>
      <w:rFonts w:ascii="Symbol" w:hAnsi="Symbol"/>
    </w:rPr>
  </w:style>
  <w:style w:type="character" w:customStyle="1" w:styleId="WW8Num34z0">
    <w:name w:val="WW8Num34z0"/>
    <w:rsid w:val="00A01009"/>
    <w:rPr>
      <w:rFonts w:ascii="Courier New" w:hAnsi="Courier New" w:cs="Courier New"/>
      <w:sz w:val="22"/>
      <w:szCs w:val="22"/>
    </w:rPr>
  </w:style>
  <w:style w:type="character" w:customStyle="1" w:styleId="WW8Num34z1">
    <w:name w:val="WW8Num34z1"/>
    <w:rsid w:val="00A01009"/>
    <w:rPr>
      <w:rFonts w:ascii="Courier New" w:hAnsi="Courier New" w:cs="Courier New"/>
    </w:rPr>
  </w:style>
  <w:style w:type="character" w:customStyle="1" w:styleId="WW8Num34z2">
    <w:name w:val="WW8Num34z2"/>
    <w:rsid w:val="00A01009"/>
    <w:rPr>
      <w:rFonts w:ascii="Wingdings" w:hAnsi="Wingdings"/>
    </w:rPr>
  </w:style>
  <w:style w:type="character" w:customStyle="1" w:styleId="WW8Num34z3">
    <w:name w:val="WW8Num34z3"/>
    <w:rsid w:val="00A01009"/>
    <w:rPr>
      <w:rFonts w:ascii="Symbol" w:hAnsi="Symbol"/>
    </w:rPr>
  </w:style>
  <w:style w:type="character" w:customStyle="1" w:styleId="WW8Num35z0">
    <w:name w:val="WW8Num35z0"/>
    <w:rsid w:val="00A01009"/>
    <w:rPr>
      <w:rFonts w:ascii="Courier New" w:hAnsi="Courier New" w:cs="Courier New"/>
      <w:sz w:val="22"/>
      <w:szCs w:val="22"/>
    </w:rPr>
  </w:style>
  <w:style w:type="character" w:customStyle="1" w:styleId="WW8Num35z1">
    <w:name w:val="WW8Num35z1"/>
    <w:rsid w:val="00A01009"/>
    <w:rPr>
      <w:rFonts w:ascii="Courier New" w:hAnsi="Courier New" w:cs="Courier New"/>
    </w:rPr>
  </w:style>
  <w:style w:type="character" w:customStyle="1" w:styleId="WW8Num35z2">
    <w:name w:val="WW8Num35z2"/>
    <w:rsid w:val="00A01009"/>
    <w:rPr>
      <w:rFonts w:ascii="Wingdings" w:hAnsi="Wingdings"/>
    </w:rPr>
  </w:style>
  <w:style w:type="character" w:customStyle="1" w:styleId="WW8Num35z3">
    <w:name w:val="WW8Num35z3"/>
    <w:rsid w:val="00A01009"/>
    <w:rPr>
      <w:rFonts w:ascii="Symbol" w:hAnsi="Symbol"/>
    </w:rPr>
  </w:style>
  <w:style w:type="character" w:customStyle="1" w:styleId="WW8Num36z0">
    <w:name w:val="WW8Num36z0"/>
    <w:rsid w:val="00A01009"/>
    <w:rPr>
      <w:rFonts w:ascii="Courier New" w:hAnsi="Courier New" w:cs="Courier New"/>
      <w:sz w:val="22"/>
      <w:szCs w:val="22"/>
    </w:rPr>
  </w:style>
  <w:style w:type="character" w:customStyle="1" w:styleId="WW8Num36z1">
    <w:name w:val="WW8Num36z1"/>
    <w:rsid w:val="00A01009"/>
    <w:rPr>
      <w:rFonts w:ascii="Courier New" w:hAnsi="Courier New" w:cs="Courier New"/>
    </w:rPr>
  </w:style>
  <w:style w:type="character" w:customStyle="1" w:styleId="WW8Num36z2">
    <w:name w:val="WW8Num36z2"/>
    <w:rsid w:val="00A01009"/>
    <w:rPr>
      <w:rFonts w:ascii="Wingdings" w:hAnsi="Wingdings"/>
    </w:rPr>
  </w:style>
  <w:style w:type="character" w:customStyle="1" w:styleId="WW8Num36z3">
    <w:name w:val="WW8Num36z3"/>
    <w:rsid w:val="00A01009"/>
    <w:rPr>
      <w:rFonts w:ascii="Symbol" w:hAnsi="Symbol"/>
    </w:rPr>
  </w:style>
  <w:style w:type="character" w:customStyle="1" w:styleId="WW8Num37z0">
    <w:name w:val="WW8Num37z0"/>
    <w:rsid w:val="00A01009"/>
    <w:rPr>
      <w:rFonts w:ascii="Courier New" w:hAnsi="Courier New" w:cs="Courier New"/>
      <w:sz w:val="22"/>
      <w:szCs w:val="22"/>
    </w:rPr>
  </w:style>
  <w:style w:type="character" w:customStyle="1" w:styleId="WW8Num37z1">
    <w:name w:val="WW8Num37z1"/>
    <w:rsid w:val="00A01009"/>
    <w:rPr>
      <w:rFonts w:ascii="Courier New" w:hAnsi="Courier New" w:cs="Courier New"/>
    </w:rPr>
  </w:style>
  <w:style w:type="character" w:customStyle="1" w:styleId="WW8Num37z2">
    <w:name w:val="WW8Num37z2"/>
    <w:rsid w:val="00A01009"/>
    <w:rPr>
      <w:rFonts w:ascii="Wingdings" w:hAnsi="Wingdings"/>
    </w:rPr>
  </w:style>
  <w:style w:type="character" w:customStyle="1" w:styleId="WW8Num37z3">
    <w:name w:val="WW8Num37z3"/>
    <w:rsid w:val="00A01009"/>
    <w:rPr>
      <w:rFonts w:ascii="Symbol" w:hAnsi="Symbol"/>
    </w:rPr>
  </w:style>
  <w:style w:type="character" w:customStyle="1" w:styleId="WW8Num38z0">
    <w:name w:val="WW8Num38z0"/>
    <w:rsid w:val="00A01009"/>
    <w:rPr>
      <w:rFonts w:ascii="Symbol" w:hAnsi="Symbol"/>
      <w:sz w:val="22"/>
      <w:szCs w:val="22"/>
    </w:rPr>
  </w:style>
  <w:style w:type="character" w:customStyle="1" w:styleId="WW8Num38z1">
    <w:name w:val="WW8Num38z1"/>
    <w:rsid w:val="00A01009"/>
    <w:rPr>
      <w:rFonts w:ascii="Courier New" w:hAnsi="Courier New" w:cs="Courier New"/>
    </w:rPr>
  </w:style>
  <w:style w:type="character" w:customStyle="1" w:styleId="WW8Num38z2">
    <w:name w:val="WW8Num38z2"/>
    <w:rsid w:val="00A01009"/>
    <w:rPr>
      <w:rFonts w:ascii="Wingdings" w:hAnsi="Wingdings"/>
    </w:rPr>
  </w:style>
  <w:style w:type="character" w:customStyle="1" w:styleId="WW8Num38z3">
    <w:name w:val="WW8Num38z3"/>
    <w:rsid w:val="00A01009"/>
    <w:rPr>
      <w:rFonts w:ascii="Symbol" w:hAnsi="Symbol"/>
    </w:rPr>
  </w:style>
  <w:style w:type="character" w:customStyle="1" w:styleId="WW8Num39z0">
    <w:name w:val="WW8Num39z0"/>
    <w:rsid w:val="00A01009"/>
    <w:rPr>
      <w:rFonts w:ascii="Symbol" w:hAnsi="Symbol"/>
      <w:sz w:val="22"/>
      <w:szCs w:val="22"/>
    </w:rPr>
  </w:style>
  <w:style w:type="character" w:customStyle="1" w:styleId="WW8Num39z1">
    <w:name w:val="WW8Num39z1"/>
    <w:rsid w:val="00A01009"/>
    <w:rPr>
      <w:rFonts w:ascii="Courier New" w:hAnsi="Courier New" w:cs="Courier New"/>
    </w:rPr>
  </w:style>
  <w:style w:type="character" w:customStyle="1" w:styleId="WW8Num39z2">
    <w:name w:val="WW8Num39z2"/>
    <w:rsid w:val="00A01009"/>
    <w:rPr>
      <w:rFonts w:ascii="Wingdings" w:hAnsi="Wingdings"/>
    </w:rPr>
  </w:style>
  <w:style w:type="character" w:customStyle="1" w:styleId="WW8Num39z3">
    <w:name w:val="WW8Num39z3"/>
    <w:rsid w:val="00A01009"/>
    <w:rPr>
      <w:rFonts w:ascii="Symbol" w:hAnsi="Symbol"/>
    </w:rPr>
  </w:style>
  <w:style w:type="character" w:customStyle="1" w:styleId="WW8Num40z0">
    <w:name w:val="WW8Num40z0"/>
    <w:rsid w:val="00A01009"/>
    <w:rPr>
      <w:rFonts w:ascii="Symbol" w:hAnsi="Symbol"/>
      <w:sz w:val="22"/>
      <w:szCs w:val="22"/>
    </w:rPr>
  </w:style>
  <w:style w:type="character" w:customStyle="1" w:styleId="WW8Num43z0">
    <w:name w:val="WW8Num43z0"/>
    <w:rsid w:val="00A01009"/>
    <w:rPr>
      <w:rFonts w:ascii="Courier New" w:hAnsi="Courier New" w:cs="Courier New"/>
      <w:sz w:val="22"/>
      <w:szCs w:val="22"/>
    </w:rPr>
  </w:style>
  <w:style w:type="character" w:customStyle="1" w:styleId="WW8Num43z1">
    <w:name w:val="WW8Num43z1"/>
    <w:rsid w:val="00A01009"/>
    <w:rPr>
      <w:rFonts w:ascii="Courier New" w:hAnsi="Courier New" w:cs="Courier New"/>
    </w:rPr>
  </w:style>
  <w:style w:type="character" w:customStyle="1" w:styleId="WW8Num43z2">
    <w:name w:val="WW8Num43z2"/>
    <w:rsid w:val="00A01009"/>
    <w:rPr>
      <w:rFonts w:ascii="Wingdings" w:hAnsi="Wingdings"/>
    </w:rPr>
  </w:style>
  <w:style w:type="character" w:customStyle="1" w:styleId="WW8Num43z3">
    <w:name w:val="WW8Num43z3"/>
    <w:rsid w:val="00A01009"/>
    <w:rPr>
      <w:rFonts w:ascii="Symbol" w:hAnsi="Symbol"/>
    </w:rPr>
  </w:style>
  <w:style w:type="character" w:customStyle="1" w:styleId="WW8Num44z0">
    <w:name w:val="WW8Num44z0"/>
    <w:rsid w:val="00A01009"/>
    <w:rPr>
      <w:rFonts w:ascii="Symbol" w:hAnsi="Symbol"/>
      <w:sz w:val="22"/>
      <w:szCs w:val="22"/>
    </w:rPr>
  </w:style>
  <w:style w:type="character" w:customStyle="1" w:styleId="WW8Num44z1">
    <w:name w:val="WW8Num44z1"/>
    <w:rsid w:val="00A01009"/>
    <w:rPr>
      <w:rFonts w:ascii="Courier New" w:hAnsi="Courier New" w:cs="Courier New"/>
      <w:sz w:val="22"/>
      <w:szCs w:val="22"/>
    </w:rPr>
  </w:style>
  <w:style w:type="character" w:customStyle="1" w:styleId="WW8Num44z2">
    <w:name w:val="WW8Num44z2"/>
    <w:rsid w:val="00A01009"/>
    <w:rPr>
      <w:rFonts w:ascii="Wingdings" w:hAnsi="Wingdings"/>
    </w:rPr>
  </w:style>
  <w:style w:type="character" w:customStyle="1" w:styleId="WW8Num44z3">
    <w:name w:val="WW8Num44z3"/>
    <w:rsid w:val="00A01009"/>
    <w:rPr>
      <w:rFonts w:ascii="Symbol" w:hAnsi="Symbol"/>
    </w:rPr>
  </w:style>
  <w:style w:type="character" w:customStyle="1" w:styleId="WW8Num44z4">
    <w:name w:val="WW8Num44z4"/>
    <w:rsid w:val="00A01009"/>
    <w:rPr>
      <w:rFonts w:ascii="Courier New" w:hAnsi="Courier New" w:cs="Courier New"/>
    </w:rPr>
  </w:style>
  <w:style w:type="character" w:customStyle="1" w:styleId="WW8Num45z0">
    <w:name w:val="WW8Num45z0"/>
    <w:rsid w:val="00A01009"/>
    <w:rPr>
      <w:rFonts w:ascii="Symbol" w:hAnsi="Symbol"/>
      <w:sz w:val="22"/>
      <w:szCs w:val="22"/>
    </w:rPr>
  </w:style>
  <w:style w:type="character" w:customStyle="1" w:styleId="WW8Num45z1">
    <w:name w:val="WW8Num45z1"/>
    <w:rsid w:val="00A01009"/>
    <w:rPr>
      <w:rFonts w:ascii="Courier New" w:hAnsi="Courier New" w:cs="Courier New"/>
    </w:rPr>
  </w:style>
  <w:style w:type="character" w:customStyle="1" w:styleId="WW8Num45z2">
    <w:name w:val="WW8Num45z2"/>
    <w:rsid w:val="00A01009"/>
    <w:rPr>
      <w:rFonts w:ascii="Wingdings" w:hAnsi="Wingdings"/>
    </w:rPr>
  </w:style>
  <w:style w:type="character" w:customStyle="1" w:styleId="WW8Num45z3">
    <w:name w:val="WW8Num45z3"/>
    <w:rsid w:val="00A01009"/>
    <w:rPr>
      <w:rFonts w:ascii="Symbol" w:hAnsi="Symbol"/>
    </w:rPr>
  </w:style>
  <w:style w:type="character" w:customStyle="1" w:styleId="WW8Num46z0">
    <w:name w:val="WW8Num46z0"/>
    <w:rsid w:val="00A01009"/>
    <w:rPr>
      <w:rFonts w:ascii="Symbol" w:hAnsi="Symbol"/>
      <w:sz w:val="22"/>
      <w:szCs w:val="22"/>
    </w:rPr>
  </w:style>
  <w:style w:type="character" w:customStyle="1" w:styleId="WW8Num46z1">
    <w:name w:val="WW8Num46z1"/>
    <w:rsid w:val="00A01009"/>
    <w:rPr>
      <w:rFonts w:ascii="Courier New" w:hAnsi="Courier New" w:cs="Courier New"/>
    </w:rPr>
  </w:style>
  <w:style w:type="character" w:customStyle="1" w:styleId="WW8Num46z2">
    <w:name w:val="WW8Num46z2"/>
    <w:rsid w:val="00A01009"/>
    <w:rPr>
      <w:rFonts w:ascii="Wingdings" w:hAnsi="Wingdings"/>
    </w:rPr>
  </w:style>
  <w:style w:type="character" w:customStyle="1" w:styleId="WW8Num46z3">
    <w:name w:val="WW8Num46z3"/>
    <w:rsid w:val="00A01009"/>
    <w:rPr>
      <w:rFonts w:ascii="Symbol" w:hAnsi="Symbol"/>
    </w:rPr>
  </w:style>
  <w:style w:type="character" w:customStyle="1" w:styleId="WW8Num47z0">
    <w:name w:val="WW8Num47z0"/>
    <w:rsid w:val="00A01009"/>
    <w:rPr>
      <w:rFonts w:ascii="Symbol" w:hAnsi="Symbol"/>
      <w:sz w:val="22"/>
      <w:szCs w:val="22"/>
    </w:rPr>
  </w:style>
  <w:style w:type="character" w:customStyle="1" w:styleId="WW8Num47z1">
    <w:name w:val="WW8Num47z1"/>
    <w:rsid w:val="00A01009"/>
    <w:rPr>
      <w:rFonts w:ascii="Courier New" w:hAnsi="Courier New" w:cs="Courier New"/>
    </w:rPr>
  </w:style>
  <w:style w:type="character" w:customStyle="1" w:styleId="WW8Num47z2">
    <w:name w:val="WW8Num47z2"/>
    <w:rsid w:val="00A01009"/>
    <w:rPr>
      <w:rFonts w:ascii="Wingdings" w:hAnsi="Wingdings"/>
    </w:rPr>
  </w:style>
  <w:style w:type="character" w:customStyle="1" w:styleId="WW8Num47z3">
    <w:name w:val="WW8Num47z3"/>
    <w:rsid w:val="00A01009"/>
    <w:rPr>
      <w:rFonts w:ascii="Symbol" w:hAnsi="Symbol"/>
    </w:rPr>
  </w:style>
  <w:style w:type="character" w:customStyle="1" w:styleId="WW8Num48z0">
    <w:name w:val="WW8Num48z0"/>
    <w:rsid w:val="00A01009"/>
    <w:rPr>
      <w:rFonts w:ascii="Symbol" w:hAnsi="Symbol"/>
      <w:sz w:val="22"/>
      <w:szCs w:val="22"/>
    </w:rPr>
  </w:style>
  <w:style w:type="character" w:customStyle="1" w:styleId="WW8Num48z1">
    <w:name w:val="WW8Num48z1"/>
    <w:rsid w:val="00A01009"/>
    <w:rPr>
      <w:rFonts w:ascii="Courier New" w:hAnsi="Courier New" w:cs="Courier New"/>
    </w:rPr>
  </w:style>
  <w:style w:type="character" w:customStyle="1" w:styleId="WW8Num48z2">
    <w:name w:val="WW8Num48z2"/>
    <w:rsid w:val="00A01009"/>
    <w:rPr>
      <w:rFonts w:ascii="Wingdings" w:hAnsi="Wingdings"/>
    </w:rPr>
  </w:style>
  <w:style w:type="character" w:customStyle="1" w:styleId="WW8Num48z3">
    <w:name w:val="WW8Num48z3"/>
    <w:rsid w:val="00A01009"/>
    <w:rPr>
      <w:rFonts w:ascii="Symbol" w:hAnsi="Symbol"/>
    </w:rPr>
  </w:style>
  <w:style w:type="character" w:customStyle="1" w:styleId="WW8Num49z0">
    <w:name w:val="WW8Num49z0"/>
    <w:rsid w:val="00A01009"/>
    <w:rPr>
      <w:rFonts w:ascii="Courier New" w:hAnsi="Courier New" w:cs="Courier New"/>
      <w:sz w:val="22"/>
      <w:szCs w:val="22"/>
    </w:rPr>
  </w:style>
  <w:style w:type="character" w:customStyle="1" w:styleId="WW8Num49z1">
    <w:name w:val="WW8Num49z1"/>
    <w:rsid w:val="00A01009"/>
    <w:rPr>
      <w:rFonts w:ascii="Courier New" w:hAnsi="Courier New" w:cs="Courier New"/>
    </w:rPr>
  </w:style>
  <w:style w:type="character" w:customStyle="1" w:styleId="WW8Num49z2">
    <w:name w:val="WW8Num49z2"/>
    <w:rsid w:val="00A01009"/>
    <w:rPr>
      <w:rFonts w:ascii="Wingdings" w:hAnsi="Wingdings"/>
    </w:rPr>
  </w:style>
  <w:style w:type="character" w:customStyle="1" w:styleId="WW8Num49z3">
    <w:name w:val="WW8Num49z3"/>
    <w:rsid w:val="00A01009"/>
    <w:rPr>
      <w:rFonts w:ascii="Symbol" w:hAnsi="Symbol"/>
    </w:rPr>
  </w:style>
  <w:style w:type="character" w:customStyle="1" w:styleId="WW8Num50z0">
    <w:name w:val="WW8Num50z0"/>
    <w:rsid w:val="00A01009"/>
    <w:rPr>
      <w:rFonts w:ascii="Courier New" w:hAnsi="Courier New" w:cs="Courier New"/>
      <w:sz w:val="22"/>
      <w:szCs w:val="22"/>
    </w:rPr>
  </w:style>
  <w:style w:type="character" w:customStyle="1" w:styleId="WW8Num50z1">
    <w:name w:val="WW8Num50z1"/>
    <w:rsid w:val="00A01009"/>
    <w:rPr>
      <w:rFonts w:ascii="Courier New" w:hAnsi="Courier New" w:cs="Courier New"/>
    </w:rPr>
  </w:style>
  <w:style w:type="character" w:customStyle="1" w:styleId="WW8Num50z2">
    <w:name w:val="WW8Num50z2"/>
    <w:rsid w:val="00A01009"/>
    <w:rPr>
      <w:rFonts w:ascii="Wingdings" w:hAnsi="Wingdings"/>
    </w:rPr>
  </w:style>
  <w:style w:type="character" w:customStyle="1" w:styleId="WW8Num50z3">
    <w:name w:val="WW8Num50z3"/>
    <w:rsid w:val="00A01009"/>
    <w:rPr>
      <w:rFonts w:ascii="Symbol" w:hAnsi="Symbol"/>
    </w:rPr>
  </w:style>
  <w:style w:type="character" w:customStyle="1" w:styleId="WW8Num51z0">
    <w:name w:val="WW8Num51z0"/>
    <w:rsid w:val="00A01009"/>
    <w:rPr>
      <w:rFonts w:ascii="Symbol" w:hAnsi="Symbol"/>
      <w:sz w:val="22"/>
      <w:szCs w:val="22"/>
    </w:rPr>
  </w:style>
  <w:style w:type="character" w:customStyle="1" w:styleId="WW8Num51z1">
    <w:name w:val="WW8Num51z1"/>
    <w:rsid w:val="00A01009"/>
    <w:rPr>
      <w:rFonts w:ascii="Courier New" w:hAnsi="Courier New" w:cs="Courier New"/>
    </w:rPr>
  </w:style>
  <w:style w:type="character" w:customStyle="1" w:styleId="WW8Num51z2">
    <w:name w:val="WW8Num51z2"/>
    <w:rsid w:val="00A01009"/>
    <w:rPr>
      <w:rFonts w:ascii="Wingdings" w:hAnsi="Wingdings"/>
    </w:rPr>
  </w:style>
  <w:style w:type="character" w:customStyle="1" w:styleId="WW8Num51z3">
    <w:name w:val="WW8Num51z3"/>
    <w:rsid w:val="00A01009"/>
    <w:rPr>
      <w:rFonts w:ascii="Symbol" w:hAnsi="Symbol"/>
    </w:rPr>
  </w:style>
  <w:style w:type="character" w:customStyle="1" w:styleId="WW8Num52z0">
    <w:name w:val="WW8Num52z0"/>
    <w:rsid w:val="00A01009"/>
    <w:rPr>
      <w:rFonts w:ascii="Symbol" w:hAnsi="Symbol"/>
      <w:sz w:val="22"/>
      <w:szCs w:val="22"/>
    </w:rPr>
  </w:style>
  <w:style w:type="character" w:customStyle="1" w:styleId="WW8Num52z1">
    <w:name w:val="WW8Num52z1"/>
    <w:rsid w:val="00A01009"/>
    <w:rPr>
      <w:rFonts w:ascii="Courier New" w:hAnsi="Courier New" w:cs="Courier New"/>
    </w:rPr>
  </w:style>
  <w:style w:type="character" w:customStyle="1" w:styleId="WW8Num52z2">
    <w:name w:val="WW8Num52z2"/>
    <w:rsid w:val="00A01009"/>
    <w:rPr>
      <w:rFonts w:ascii="Wingdings" w:hAnsi="Wingdings"/>
    </w:rPr>
  </w:style>
  <w:style w:type="character" w:customStyle="1" w:styleId="WW8Num52z3">
    <w:name w:val="WW8Num52z3"/>
    <w:rsid w:val="00A01009"/>
    <w:rPr>
      <w:rFonts w:ascii="Symbol" w:hAnsi="Symbol"/>
    </w:rPr>
  </w:style>
  <w:style w:type="character" w:customStyle="1" w:styleId="WW8Num53z0">
    <w:name w:val="WW8Num53z0"/>
    <w:rsid w:val="00A01009"/>
    <w:rPr>
      <w:rFonts w:ascii="Symbol" w:hAnsi="Symbol"/>
      <w:sz w:val="22"/>
      <w:szCs w:val="22"/>
    </w:rPr>
  </w:style>
  <w:style w:type="character" w:customStyle="1" w:styleId="WW8Num53z1">
    <w:name w:val="WW8Num53z1"/>
    <w:rsid w:val="00A01009"/>
    <w:rPr>
      <w:rFonts w:ascii="Courier New" w:hAnsi="Courier New" w:cs="Courier New"/>
    </w:rPr>
  </w:style>
  <w:style w:type="character" w:customStyle="1" w:styleId="WW8Num53z2">
    <w:name w:val="WW8Num53z2"/>
    <w:rsid w:val="00A01009"/>
    <w:rPr>
      <w:rFonts w:ascii="Wingdings" w:hAnsi="Wingdings"/>
    </w:rPr>
  </w:style>
  <w:style w:type="character" w:customStyle="1" w:styleId="WW8Num53z3">
    <w:name w:val="WW8Num53z3"/>
    <w:rsid w:val="00A01009"/>
    <w:rPr>
      <w:rFonts w:ascii="Symbol" w:hAnsi="Symbol"/>
    </w:rPr>
  </w:style>
  <w:style w:type="character" w:customStyle="1" w:styleId="WW8Num55z0">
    <w:name w:val="WW8Num55z0"/>
    <w:rsid w:val="00A01009"/>
    <w:rPr>
      <w:rFonts w:ascii="Courier New" w:hAnsi="Courier New" w:cs="Courier New"/>
      <w:sz w:val="22"/>
      <w:szCs w:val="22"/>
    </w:rPr>
  </w:style>
  <w:style w:type="character" w:customStyle="1" w:styleId="WW8Num55z1">
    <w:name w:val="WW8Num55z1"/>
    <w:rsid w:val="00A01009"/>
    <w:rPr>
      <w:rFonts w:ascii="Courier New" w:hAnsi="Courier New" w:cs="Courier New"/>
    </w:rPr>
  </w:style>
  <w:style w:type="character" w:customStyle="1" w:styleId="WW8Num55z2">
    <w:name w:val="WW8Num55z2"/>
    <w:rsid w:val="00A01009"/>
    <w:rPr>
      <w:rFonts w:ascii="Wingdings" w:hAnsi="Wingdings"/>
    </w:rPr>
  </w:style>
  <w:style w:type="character" w:customStyle="1" w:styleId="WW8Num55z3">
    <w:name w:val="WW8Num55z3"/>
    <w:rsid w:val="00A01009"/>
    <w:rPr>
      <w:rFonts w:ascii="Symbol" w:hAnsi="Symbol"/>
    </w:rPr>
  </w:style>
  <w:style w:type="character" w:customStyle="1" w:styleId="WW8Num56z0">
    <w:name w:val="WW8Num56z0"/>
    <w:rsid w:val="00A01009"/>
    <w:rPr>
      <w:rFonts w:ascii="Courier New" w:hAnsi="Courier New" w:cs="Courier New"/>
      <w:sz w:val="22"/>
      <w:szCs w:val="22"/>
    </w:rPr>
  </w:style>
  <w:style w:type="character" w:customStyle="1" w:styleId="WW8Num56z1">
    <w:name w:val="WW8Num56z1"/>
    <w:rsid w:val="00A01009"/>
    <w:rPr>
      <w:rFonts w:ascii="Courier New" w:hAnsi="Courier New" w:cs="Courier New"/>
    </w:rPr>
  </w:style>
  <w:style w:type="character" w:customStyle="1" w:styleId="WW8Num56z2">
    <w:name w:val="WW8Num56z2"/>
    <w:rsid w:val="00A01009"/>
    <w:rPr>
      <w:rFonts w:ascii="Wingdings" w:hAnsi="Wingdings"/>
    </w:rPr>
  </w:style>
  <w:style w:type="character" w:customStyle="1" w:styleId="WW8Num56z3">
    <w:name w:val="WW8Num56z3"/>
    <w:rsid w:val="00A01009"/>
    <w:rPr>
      <w:rFonts w:ascii="Symbol" w:hAnsi="Symbol"/>
    </w:rPr>
  </w:style>
  <w:style w:type="character" w:customStyle="1" w:styleId="WW8Num57z0">
    <w:name w:val="WW8Num57z0"/>
    <w:rsid w:val="00A01009"/>
    <w:rPr>
      <w:rFonts w:ascii="Courier New" w:hAnsi="Courier New" w:cs="Courier New"/>
      <w:sz w:val="22"/>
      <w:szCs w:val="22"/>
    </w:rPr>
  </w:style>
  <w:style w:type="character" w:customStyle="1" w:styleId="WW8Num57z1">
    <w:name w:val="WW8Num57z1"/>
    <w:rsid w:val="00A01009"/>
    <w:rPr>
      <w:rFonts w:ascii="Courier New" w:hAnsi="Courier New" w:cs="Courier New"/>
    </w:rPr>
  </w:style>
  <w:style w:type="character" w:customStyle="1" w:styleId="WW8Num57z2">
    <w:name w:val="WW8Num57z2"/>
    <w:rsid w:val="00A01009"/>
    <w:rPr>
      <w:rFonts w:ascii="Wingdings" w:hAnsi="Wingdings"/>
    </w:rPr>
  </w:style>
  <w:style w:type="character" w:customStyle="1" w:styleId="WW8Num57z3">
    <w:name w:val="WW8Num57z3"/>
    <w:rsid w:val="00A01009"/>
    <w:rPr>
      <w:rFonts w:ascii="Symbol" w:hAnsi="Symbol"/>
    </w:rPr>
  </w:style>
  <w:style w:type="character" w:customStyle="1" w:styleId="WW8Num58z0">
    <w:name w:val="WW8Num58z0"/>
    <w:rsid w:val="00A01009"/>
    <w:rPr>
      <w:rFonts w:ascii="Symbol" w:hAnsi="Symbol"/>
      <w:sz w:val="22"/>
      <w:szCs w:val="22"/>
    </w:rPr>
  </w:style>
  <w:style w:type="character" w:customStyle="1" w:styleId="WW8Num58z1">
    <w:name w:val="WW8Num58z1"/>
    <w:rsid w:val="00A01009"/>
    <w:rPr>
      <w:rFonts w:ascii="Courier New" w:hAnsi="Courier New" w:cs="Courier New"/>
    </w:rPr>
  </w:style>
  <w:style w:type="character" w:customStyle="1" w:styleId="WW8Num58z2">
    <w:name w:val="WW8Num58z2"/>
    <w:rsid w:val="00A01009"/>
    <w:rPr>
      <w:rFonts w:ascii="Wingdings" w:hAnsi="Wingdings"/>
    </w:rPr>
  </w:style>
  <w:style w:type="character" w:customStyle="1" w:styleId="WW8Num58z3">
    <w:name w:val="WW8Num58z3"/>
    <w:rsid w:val="00A01009"/>
    <w:rPr>
      <w:rFonts w:ascii="Symbol" w:hAnsi="Symbol"/>
    </w:rPr>
  </w:style>
  <w:style w:type="character" w:customStyle="1" w:styleId="WW8Num59z0">
    <w:name w:val="WW8Num59z0"/>
    <w:rsid w:val="00A01009"/>
    <w:rPr>
      <w:rFonts w:ascii="Symbol" w:hAnsi="Symbol"/>
      <w:sz w:val="22"/>
      <w:szCs w:val="22"/>
    </w:rPr>
  </w:style>
  <w:style w:type="character" w:customStyle="1" w:styleId="WW8Num59z1">
    <w:name w:val="WW8Num59z1"/>
    <w:rsid w:val="00A01009"/>
    <w:rPr>
      <w:rFonts w:ascii="Courier New" w:hAnsi="Courier New" w:cs="Courier New"/>
    </w:rPr>
  </w:style>
  <w:style w:type="character" w:customStyle="1" w:styleId="WW8Num59z2">
    <w:name w:val="WW8Num59z2"/>
    <w:rsid w:val="00A01009"/>
    <w:rPr>
      <w:rFonts w:ascii="Wingdings" w:hAnsi="Wingdings"/>
    </w:rPr>
  </w:style>
  <w:style w:type="character" w:customStyle="1" w:styleId="WW8Num59z3">
    <w:name w:val="WW8Num59z3"/>
    <w:rsid w:val="00A01009"/>
    <w:rPr>
      <w:rFonts w:ascii="Symbol" w:hAnsi="Symbol"/>
    </w:rPr>
  </w:style>
  <w:style w:type="character" w:customStyle="1" w:styleId="14">
    <w:name w:val="Основной шрифт абзаца1"/>
    <w:rsid w:val="00A01009"/>
  </w:style>
  <w:style w:type="character" w:styleId="af5">
    <w:name w:val="page number"/>
    <w:basedOn w:val="14"/>
    <w:rsid w:val="00A01009"/>
  </w:style>
  <w:style w:type="character" w:customStyle="1" w:styleId="Normal">
    <w:name w:val="Normal Знак"/>
    <w:rsid w:val="00A01009"/>
    <w:rPr>
      <w:sz w:val="22"/>
      <w:lang w:val="ru-RU" w:eastAsia="ar-SA" w:bidi="ar-SA"/>
    </w:rPr>
  </w:style>
  <w:style w:type="character" w:customStyle="1" w:styleId="15">
    <w:name w:val="Знак примечания1"/>
    <w:rsid w:val="00A01009"/>
    <w:rPr>
      <w:sz w:val="16"/>
      <w:szCs w:val="16"/>
    </w:rPr>
  </w:style>
  <w:style w:type="paragraph" w:styleId="af6">
    <w:name w:val="Title"/>
    <w:basedOn w:val="a"/>
    <w:next w:val="ae"/>
    <w:rsid w:val="00A01009"/>
    <w:pPr>
      <w:keepNext/>
      <w:widowControl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7">
    <w:name w:val="List"/>
    <w:basedOn w:val="ae"/>
    <w:rsid w:val="00A01009"/>
    <w:pPr>
      <w:widowControl/>
      <w:suppressAutoHyphens w:val="0"/>
      <w:spacing w:after="0" w:line="360" w:lineRule="exact"/>
      <w:ind w:firstLine="720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16">
    <w:name w:val="Название1"/>
    <w:basedOn w:val="a"/>
    <w:rsid w:val="00A01009"/>
    <w:pPr>
      <w:widowControl/>
      <w:suppressLineNumbers/>
      <w:spacing w:before="120" w:after="120"/>
      <w:ind w:firstLine="0"/>
      <w:jc w:val="left"/>
    </w:pPr>
    <w:rPr>
      <w:rFonts w:ascii="Arial" w:eastAsia="Times New Roman" w:hAnsi="Arial" w:cs="Tahoma"/>
      <w:i/>
      <w:iCs/>
      <w:szCs w:val="24"/>
      <w:lang w:eastAsia="ar-SA"/>
    </w:rPr>
  </w:style>
  <w:style w:type="paragraph" w:customStyle="1" w:styleId="17">
    <w:name w:val="Указатель1"/>
    <w:basedOn w:val="a"/>
    <w:rsid w:val="00A01009"/>
    <w:pPr>
      <w:widowControl/>
      <w:suppressLineNumbers/>
      <w:ind w:firstLine="0"/>
      <w:jc w:val="left"/>
    </w:pPr>
    <w:rPr>
      <w:rFonts w:ascii="Arial" w:eastAsia="Times New Roman" w:hAnsi="Arial" w:cs="Tahoma"/>
      <w:szCs w:val="24"/>
      <w:lang w:eastAsia="ar-SA"/>
    </w:rPr>
  </w:style>
  <w:style w:type="paragraph" w:customStyle="1" w:styleId="ConsPlusNonformat">
    <w:name w:val="ConsPlusNonformat"/>
    <w:rsid w:val="00A01009"/>
    <w:pPr>
      <w:widowControl w:val="0"/>
      <w:suppressAutoHyphens/>
      <w:autoSpaceDE w:val="0"/>
    </w:pPr>
    <w:rPr>
      <w:rFonts w:ascii="Courier New" w:eastAsia="Times New Roman" w:hAnsi="Courier New" w:cs="Courier New"/>
      <w:sz w:val="24"/>
      <w:szCs w:val="24"/>
      <w:lang w:eastAsia="ar-SA"/>
    </w:rPr>
  </w:style>
  <w:style w:type="paragraph" w:customStyle="1" w:styleId="18">
    <w:name w:val="Название объекта1"/>
    <w:next w:val="a"/>
    <w:rsid w:val="00A01009"/>
    <w:pPr>
      <w:suppressAutoHyphens/>
      <w:spacing w:before="240" w:after="60"/>
    </w:pPr>
    <w:rPr>
      <w:rFonts w:eastAsia="Times New Roman"/>
      <w:sz w:val="26"/>
      <w:szCs w:val="24"/>
      <w:lang w:eastAsia="ar-SA"/>
    </w:rPr>
  </w:style>
  <w:style w:type="paragraph" w:customStyle="1" w:styleId="19">
    <w:name w:val="Обычный1"/>
    <w:rsid w:val="00A01009"/>
    <w:pPr>
      <w:suppressAutoHyphens/>
      <w:snapToGrid w:val="0"/>
    </w:pPr>
    <w:rPr>
      <w:rFonts w:eastAsia="Times New Roman"/>
      <w:sz w:val="22"/>
      <w:szCs w:val="24"/>
      <w:lang w:eastAsia="ar-SA"/>
    </w:rPr>
  </w:style>
  <w:style w:type="paragraph" w:customStyle="1" w:styleId="Normal10-022">
    <w:name w:val="Стиль Normal + 10 пт полужирный По центру Слева:  -02 см Справ...2"/>
    <w:basedOn w:val="19"/>
    <w:rsid w:val="00A01009"/>
    <w:pPr>
      <w:ind w:left="-113" w:right="-113"/>
      <w:jc w:val="center"/>
    </w:pPr>
    <w:rPr>
      <w:b/>
      <w:bCs/>
      <w:sz w:val="20"/>
    </w:rPr>
  </w:style>
  <w:style w:type="paragraph" w:customStyle="1" w:styleId="Heading">
    <w:name w:val="Heading"/>
    <w:rsid w:val="00A01009"/>
    <w:pPr>
      <w:suppressAutoHyphens/>
      <w:autoSpaceDE w:val="0"/>
    </w:pPr>
    <w:rPr>
      <w:rFonts w:ascii="Arial" w:eastAsia="Times New Roman" w:hAnsi="Arial" w:cs="Arial"/>
      <w:b/>
      <w:bCs/>
      <w:sz w:val="22"/>
      <w:szCs w:val="22"/>
      <w:lang w:eastAsia="ar-SA"/>
    </w:rPr>
  </w:style>
  <w:style w:type="paragraph" w:customStyle="1" w:styleId="Iauiue">
    <w:name w:val="Iau?iue"/>
    <w:rsid w:val="00A01009"/>
    <w:pPr>
      <w:widowControl w:val="0"/>
      <w:suppressAutoHyphens/>
    </w:pPr>
    <w:rPr>
      <w:rFonts w:eastAsia="Times New Roman"/>
      <w:sz w:val="24"/>
      <w:szCs w:val="24"/>
      <w:lang w:eastAsia="ar-SA"/>
    </w:rPr>
  </w:style>
  <w:style w:type="paragraph" w:customStyle="1" w:styleId="1a">
    <w:name w:val="Текст примечания1"/>
    <w:basedOn w:val="a"/>
    <w:rsid w:val="00A01009"/>
    <w:pPr>
      <w:widowControl/>
      <w:ind w:firstLine="0"/>
      <w:jc w:val="left"/>
    </w:pPr>
    <w:rPr>
      <w:rFonts w:eastAsia="Times New Roman"/>
      <w:sz w:val="20"/>
      <w:szCs w:val="20"/>
      <w:lang w:eastAsia="ar-SA"/>
    </w:rPr>
  </w:style>
  <w:style w:type="paragraph" w:styleId="af8">
    <w:name w:val="annotation text"/>
    <w:basedOn w:val="a"/>
    <w:link w:val="af9"/>
    <w:semiHidden/>
    <w:rsid w:val="00A01009"/>
    <w:pPr>
      <w:widowControl/>
      <w:spacing w:after="200" w:line="276" w:lineRule="auto"/>
      <w:ind w:firstLine="0"/>
      <w:jc w:val="left"/>
    </w:pPr>
    <w:rPr>
      <w:rFonts w:eastAsia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link w:val="af8"/>
    <w:semiHidden/>
    <w:rsid w:val="00A01009"/>
    <w:rPr>
      <w:rFonts w:eastAsia="Times New Roman"/>
    </w:rPr>
  </w:style>
  <w:style w:type="paragraph" w:styleId="afa">
    <w:name w:val="annotation subject"/>
    <w:basedOn w:val="1a"/>
    <w:next w:val="1a"/>
    <w:link w:val="afb"/>
    <w:rsid w:val="00A01009"/>
    <w:rPr>
      <w:b/>
      <w:bCs/>
      <w:lang w:val="x-none"/>
    </w:rPr>
  </w:style>
  <w:style w:type="character" w:customStyle="1" w:styleId="afb">
    <w:name w:val="Тема примечания Знак"/>
    <w:link w:val="afa"/>
    <w:rsid w:val="00A01009"/>
    <w:rPr>
      <w:rFonts w:ascii="Times New Roman" w:eastAsia="Times New Roman" w:hAnsi="Times New Roman"/>
      <w:b/>
      <w:bCs/>
      <w:lang w:eastAsia="ar-SA"/>
    </w:rPr>
  </w:style>
  <w:style w:type="paragraph" w:customStyle="1" w:styleId="afc">
    <w:name w:val="Знак"/>
    <w:basedOn w:val="a"/>
    <w:rsid w:val="00A01009"/>
    <w:pPr>
      <w:widowControl/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 w:eastAsia="ar-SA"/>
    </w:rPr>
  </w:style>
  <w:style w:type="paragraph" w:customStyle="1" w:styleId="afd">
    <w:name w:val="Содержимое врезки"/>
    <w:basedOn w:val="ae"/>
    <w:rsid w:val="00A01009"/>
    <w:pPr>
      <w:widowControl/>
      <w:suppressAutoHyphens w:val="0"/>
      <w:spacing w:after="0" w:line="360" w:lineRule="exact"/>
      <w:ind w:firstLine="720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afe">
    <w:name w:val="Содержимое таблицы"/>
    <w:basedOn w:val="a"/>
    <w:rsid w:val="00A01009"/>
    <w:pPr>
      <w:widowControl/>
      <w:suppressLineNumbers/>
      <w:ind w:firstLine="0"/>
      <w:jc w:val="left"/>
    </w:pPr>
    <w:rPr>
      <w:rFonts w:eastAsia="Times New Roman"/>
      <w:szCs w:val="24"/>
      <w:lang w:eastAsia="ar-SA"/>
    </w:rPr>
  </w:style>
  <w:style w:type="paragraph" w:customStyle="1" w:styleId="aff">
    <w:name w:val="Заголовок таблицы"/>
    <w:basedOn w:val="afe"/>
    <w:rsid w:val="00A01009"/>
    <w:pPr>
      <w:jc w:val="center"/>
    </w:pPr>
    <w:rPr>
      <w:b/>
      <w:bCs/>
    </w:rPr>
  </w:style>
  <w:style w:type="table" w:customStyle="1" w:styleId="1b">
    <w:name w:val="Сетка таблицы1"/>
    <w:basedOn w:val="a1"/>
    <w:next w:val="a9"/>
    <w:uiPriority w:val="59"/>
    <w:rsid w:val="00A01009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Основной текст_"/>
    <w:link w:val="23"/>
    <w:rsid w:val="009164AA"/>
    <w:rPr>
      <w:rFonts w:ascii="Arial Unicode MS" w:eastAsia="Arial Unicode MS" w:hAnsi="Arial Unicode MS" w:cs="Arial Unicode MS"/>
      <w:shd w:val="clear" w:color="auto" w:fill="FFFFFF"/>
    </w:rPr>
  </w:style>
  <w:style w:type="character" w:customStyle="1" w:styleId="1c">
    <w:name w:val="Основной текст1"/>
    <w:basedOn w:val="aff0"/>
    <w:rsid w:val="009164AA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3">
    <w:name w:val="Основной текст2"/>
    <w:basedOn w:val="a"/>
    <w:link w:val="aff0"/>
    <w:rsid w:val="009164AA"/>
    <w:pPr>
      <w:widowControl/>
      <w:shd w:val="clear" w:color="auto" w:fill="FFFFFF"/>
      <w:spacing w:after="180" w:line="245" w:lineRule="exact"/>
      <w:ind w:firstLine="0"/>
    </w:pPr>
    <w:rPr>
      <w:rFonts w:ascii="Arial Unicode MS" w:eastAsia="Arial Unicode MS" w:hAnsi="Arial Unicode MS"/>
      <w:sz w:val="20"/>
      <w:szCs w:val="20"/>
      <w:lang w:val="x-none" w:eastAsia="x-none"/>
    </w:rPr>
  </w:style>
  <w:style w:type="character" w:customStyle="1" w:styleId="8pt">
    <w:name w:val="Основной текст + 8 pt"/>
    <w:rsid w:val="002C69E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">
    <w:name w:val="Основной текст (6)_"/>
    <w:link w:val="60"/>
    <w:rsid w:val="002C69ED"/>
    <w:rPr>
      <w:sz w:val="19"/>
      <w:szCs w:val="19"/>
      <w:shd w:val="clear" w:color="auto" w:fill="FFFFFF"/>
    </w:rPr>
  </w:style>
  <w:style w:type="character" w:customStyle="1" w:styleId="610pt">
    <w:name w:val="Основной текст (6) + 10 pt"/>
    <w:rsid w:val="002C69ED"/>
    <w:rPr>
      <w:sz w:val="20"/>
      <w:szCs w:val="20"/>
      <w:shd w:val="clear" w:color="auto" w:fill="FFFFFF"/>
    </w:rPr>
  </w:style>
  <w:style w:type="character" w:customStyle="1" w:styleId="61">
    <w:name w:val="Основной текст (6) + Малые прописные"/>
    <w:rsid w:val="002C69ED"/>
    <w:rPr>
      <w:smallCaps/>
      <w:sz w:val="19"/>
      <w:szCs w:val="19"/>
      <w:shd w:val="clear" w:color="auto" w:fill="FFFFFF"/>
    </w:rPr>
  </w:style>
  <w:style w:type="paragraph" w:customStyle="1" w:styleId="32">
    <w:name w:val="Основной текст3"/>
    <w:basedOn w:val="a"/>
    <w:rsid w:val="002C69ED"/>
    <w:pPr>
      <w:widowControl/>
      <w:shd w:val="clear" w:color="auto" w:fill="FFFFFF"/>
      <w:spacing w:after="180" w:line="245" w:lineRule="exact"/>
      <w:ind w:firstLine="0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60">
    <w:name w:val="Основной текст (6)"/>
    <w:basedOn w:val="a"/>
    <w:link w:val="6"/>
    <w:rsid w:val="002C69ED"/>
    <w:pPr>
      <w:widowControl/>
      <w:shd w:val="clear" w:color="auto" w:fill="FFFFFF"/>
      <w:spacing w:after="60" w:line="202" w:lineRule="exact"/>
      <w:ind w:firstLine="0"/>
    </w:pPr>
    <w:rPr>
      <w:sz w:val="19"/>
      <w:szCs w:val="19"/>
      <w:lang w:val="x-none" w:eastAsia="x-none"/>
    </w:rPr>
  </w:style>
  <w:style w:type="character" w:customStyle="1" w:styleId="95pt">
    <w:name w:val="Основной текст + 9;5 pt"/>
    <w:rsid w:val="003E0D6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-style">
    <w:name w:val="Цыганов-style"/>
    <w:basedOn w:val="a"/>
    <w:link w:val="-style0"/>
    <w:autoRedefine/>
    <w:rsid w:val="002148D0"/>
    <w:pPr>
      <w:autoSpaceDE w:val="0"/>
      <w:autoSpaceDN w:val="0"/>
      <w:adjustRightInd w:val="0"/>
      <w:ind w:left="284" w:right="141" w:firstLine="0"/>
      <w:jc w:val="center"/>
    </w:pPr>
    <w:rPr>
      <w:rFonts w:eastAsia="Times New Roman"/>
      <w:b/>
      <w:sz w:val="28"/>
      <w:szCs w:val="28"/>
      <w:lang w:val="x-none" w:eastAsia="x-none"/>
    </w:rPr>
  </w:style>
  <w:style w:type="character" w:customStyle="1" w:styleId="75pt">
    <w:name w:val="Основной текст + 7;5 pt"/>
    <w:rsid w:val="00521D9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character" w:customStyle="1" w:styleId="24">
    <w:name w:val="Основной текст (2)_"/>
    <w:link w:val="25"/>
    <w:rsid w:val="00521D99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character" w:customStyle="1" w:styleId="85pt">
    <w:name w:val="Основной текст + 8;5 pt"/>
    <w:rsid w:val="00521D99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521D99"/>
    <w:pPr>
      <w:widowControl/>
      <w:shd w:val="clear" w:color="auto" w:fill="FFFFFF"/>
      <w:spacing w:before="180" w:line="230" w:lineRule="exact"/>
      <w:ind w:firstLine="560"/>
    </w:pPr>
    <w:rPr>
      <w:rFonts w:ascii="Arial Unicode MS" w:eastAsia="Arial Unicode MS" w:hAnsi="Arial Unicode MS"/>
      <w:sz w:val="20"/>
      <w:szCs w:val="20"/>
      <w:lang w:val="x-none" w:eastAsia="x-none"/>
    </w:rPr>
  </w:style>
  <w:style w:type="paragraph" w:customStyle="1" w:styleId="aff1">
    <w:name w:val="Таблица"/>
    <w:basedOn w:val="a"/>
    <w:next w:val="a"/>
    <w:qFormat/>
    <w:rsid w:val="00EB650F"/>
    <w:pPr>
      <w:ind w:firstLine="0"/>
      <w:jc w:val="left"/>
    </w:pPr>
  </w:style>
  <w:style w:type="paragraph" w:customStyle="1" w:styleId="1d">
    <w:name w:val="Абзац списка1"/>
    <w:basedOn w:val="a"/>
    <w:rsid w:val="003B30A8"/>
    <w:pPr>
      <w:widowControl/>
      <w:spacing w:after="200" w:line="276" w:lineRule="auto"/>
      <w:ind w:left="720" w:firstLine="0"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apple-converted-space">
    <w:name w:val="apple-converted-space"/>
    <w:basedOn w:val="a0"/>
    <w:rsid w:val="00170F1B"/>
  </w:style>
  <w:style w:type="paragraph" w:customStyle="1" w:styleId="u">
    <w:name w:val="u"/>
    <w:basedOn w:val="a"/>
    <w:rsid w:val="00EC4316"/>
    <w:pPr>
      <w:widowControl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uni">
    <w:name w:val="uni"/>
    <w:basedOn w:val="a"/>
    <w:rsid w:val="00166B40"/>
    <w:pPr>
      <w:widowControl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paragraph" w:customStyle="1" w:styleId="unip">
    <w:name w:val="unip"/>
    <w:basedOn w:val="a"/>
    <w:rsid w:val="00166B40"/>
    <w:pPr>
      <w:widowControl/>
      <w:spacing w:before="100" w:beforeAutospacing="1" w:after="100" w:afterAutospacing="1"/>
      <w:ind w:firstLine="0"/>
      <w:jc w:val="left"/>
    </w:pPr>
    <w:rPr>
      <w:rFonts w:eastAsia="Times New Roman"/>
      <w:szCs w:val="24"/>
      <w:lang w:eastAsia="ru-RU"/>
    </w:rPr>
  </w:style>
  <w:style w:type="character" w:customStyle="1" w:styleId="-style0">
    <w:name w:val="Цыганов-style Знак"/>
    <w:link w:val="-style"/>
    <w:rsid w:val="002148D0"/>
    <w:rPr>
      <w:rFonts w:eastAsia="Times New Roman" w:cs="Tahoma"/>
      <w:b/>
      <w:sz w:val="28"/>
      <w:szCs w:val="28"/>
    </w:rPr>
  </w:style>
  <w:style w:type="character" w:customStyle="1" w:styleId="aff2">
    <w:name w:val="Гипертекстовая ссылка"/>
    <w:uiPriority w:val="99"/>
    <w:rsid w:val="00780CA8"/>
    <w:rPr>
      <w:rFonts w:cs="Times New Roman"/>
      <w:color w:val="008000"/>
    </w:rPr>
  </w:style>
  <w:style w:type="paragraph" w:customStyle="1" w:styleId="aff3">
    <w:name w:val="Нормальный (таблица)"/>
    <w:basedOn w:val="a"/>
    <w:next w:val="a"/>
    <w:uiPriority w:val="99"/>
    <w:rsid w:val="00780CA8"/>
    <w:pPr>
      <w:autoSpaceDE w:val="0"/>
      <w:autoSpaceDN w:val="0"/>
      <w:adjustRightInd w:val="0"/>
      <w:ind w:firstLine="0"/>
    </w:pPr>
    <w:rPr>
      <w:rFonts w:ascii="Times New Roman CYR" w:eastAsia="Times New Roman" w:hAnsi="Times New Roman CYR" w:cs="Times New Roman CYR"/>
      <w:szCs w:val="24"/>
      <w:lang w:eastAsia="ru-RU"/>
    </w:rPr>
  </w:style>
  <w:style w:type="paragraph" w:customStyle="1" w:styleId="aff4">
    <w:name w:val="Прижатый влево"/>
    <w:basedOn w:val="a"/>
    <w:next w:val="a"/>
    <w:uiPriority w:val="99"/>
    <w:rsid w:val="000D4BAD"/>
    <w:pPr>
      <w:autoSpaceDE w:val="0"/>
      <w:autoSpaceDN w:val="0"/>
      <w:adjustRightInd w:val="0"/>
      <w:ind w:firstLine="0"/>
      <w:jc w:val="left"/>
    </w:pPr>
    <w:rPr>
      <w:rFonts w:ascii="Times New Roman CYR" w:eastAsia="Times New Roman" w:hAnsi="Times New Roman CYR" w:cs="Times New Roman CYR"/>
      <w:szCs w:val="24"/>
      <w:lang w:eastAsia="ru-RU"/>
    </w:rPr>
  </w:style>
  <w:style w:type="table" w:customStyle="1" w:styleId="26">
    <w:name w:val="Сетка таблицы2"/>
    <w:basedOn w:val="a1"/>
    <w:next w:val="a9"/>
    <w:rsid w:val="007A52B2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lk">
    <w:name w:val="blk"/>
    <w:basedOn w:val="a0"/>
    <w:rsid w:val="001C2D1E"/>
  </w:style>
  <w:style w:type="paragraph" w:styleId="aff5">
    <w:name w:val="endnote text"/>
    <w:basedOn w:val="a"/>
    <w:link w:val="aff6"/>
    <w:rsid w:val="007D2813"/>
    <w:pPr>
      <w:widowControl/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f6">
    <w:name w:val="Текст концевой сноски Знак"/>
    <w:link w:val="aff5"/>
    <w:rsid w:val="007D281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4494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8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12031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9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0912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9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502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25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449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9595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658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7353">
          <w:marLeft w:val="56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65453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30251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684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25002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5630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27410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2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320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5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8195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63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8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5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3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78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80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91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632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350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3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050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7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87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04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3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1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2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6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117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86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64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7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97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900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40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14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5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53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4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61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702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88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1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6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51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4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973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53027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8669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201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0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7155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833937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671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48570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0580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1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47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689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5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2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8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14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12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860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201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8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7959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76837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709951">
          <w:marLeft w:val="56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803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12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489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1951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915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2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795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826477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1653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66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874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80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7832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53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0553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5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7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28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244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04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3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2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3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31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21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128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1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03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722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5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9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61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43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4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18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1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725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838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7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18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5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9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75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78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53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2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2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3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6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4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44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6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32070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6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59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28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00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45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42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05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589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38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905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6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194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0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545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4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2364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54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98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53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38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5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36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14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5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5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66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5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191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23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17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40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7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30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0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28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10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386">
          <w:marLeft w:val="56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271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40403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69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8924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87918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4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53965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0943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530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8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385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92003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540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1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70224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44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83831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1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2694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9811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860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17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1447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015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30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0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96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7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69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73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80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99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84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68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9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90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51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10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66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4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514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7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2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0351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21757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25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96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40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77082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27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6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4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25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4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50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23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657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07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01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63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41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79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21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238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34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0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3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2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210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1965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4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907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46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5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9383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4057132">
          <w:marLeft w:val="56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7260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6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80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4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466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1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0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6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87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06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34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4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0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17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48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89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9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9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1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31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44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5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85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359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1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6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453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98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382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4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9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4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2317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5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98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495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771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52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59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97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30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23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5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0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049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6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56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7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4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22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39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0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79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2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6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67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8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9468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1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897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57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7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65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1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4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6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04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20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34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1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73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9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94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096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66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85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8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44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431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76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323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90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2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3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0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24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045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794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5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3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82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0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467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3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96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2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4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85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49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19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31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21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6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848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180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73685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0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86061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4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481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15961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2400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90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13718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252155">
          <w:marLeft w:val="56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296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20134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9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493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2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4309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71306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93273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37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621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8215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045681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53229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49708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8639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9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68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1580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08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8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2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1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19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4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27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7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728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53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412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1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52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9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461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49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44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75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55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13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3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90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9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05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115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719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13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9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8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5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08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55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508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96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86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37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36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93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2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21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297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10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27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13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49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6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1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74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6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59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36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80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2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3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48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033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8029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62839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7083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38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10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83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44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78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54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75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011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9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2491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7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893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227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46766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3193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496831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57964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2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73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2050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4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5394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8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11027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4175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224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9130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05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1983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965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223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231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1853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9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1931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1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744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3091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1571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7756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50904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9887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871280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9733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10090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167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8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24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9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3235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9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1175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91828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98819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13527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8758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20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2734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01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86806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829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288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91665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7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0850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66828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663597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8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4633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134048">
          <w:marLeft w:val="560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2384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0491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391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994822">
              <w:marLeft w:val="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9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2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81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27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194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8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30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7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2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09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5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3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0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8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46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014E-7232-439F-8085-765B76776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33443</Words>
  <Characters>190631</Characters>
  <Application>Microsoft Office Word</Application>
  <DocSecurity>0</DocSecurity>
  <Lines>1588</Lines>
  <Paragraphs>447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cp:lastModifiedBy>User</cp:lastModifiedBy>
  <cp:revision>9</cp:revision>
  <cp:lastPrinted>2016-10-25T08:20:00Z</cp:lastPrinted>
  <dcterms:created xsi:type="dcterms:W3CDTF">2018-07-04T10:20:00Z</dcterms:created>
  <dcterms:modified xsi:type="dcterms:W3CDTF">2021-09-02T07:07:00Z</dcterms:modified>
</cp:coreProperties>
</file>